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96E294" w14:textId="3EDEC072" w:rsidR="00422091" w:rsidRDefault="00422091" w:rsidP="008804F4">
      <w:pPr>
        <w:jc w:val="center"/>
        <w:rPr>
          <w:rFonts w:ascii="Sylfaen" w:hAnsi="Sylfaen" w:cs="Sylfaen"/>
          <w:b/>
          <w:sz w:val="32"/>
          <w:szCs w:val="32"/>
          <w:lang w:val="ka-GE"/>
        </w:rPr>
      </w:pPr>
      <w:r w:rsidRPr="00A60ADE">
        <w:rPr>
          <w:rFonts w:ascii="Sylfaen" w:hAnsi="Sylfaen"/>
          <w:b/>
          <w:bCs/>
          <w:noProof/>
          <w:lang w:val="ka-GE"/>
        </w:rPr>
        <w:drawing>
          <wp:anchor distT="0" distB="0" distL="114300" distR="114300" simplePos="0" relativeHeight="251686912" behindDoc="1" locked="0" layoutInCell="1" allowOverlap="1" wp14:anchorId="0289BD92" wp14:editId="793A2995">
            <wp:simplePos x="0" y="0"/>
            <wp:positionH relativeFrom="page">
              <wp:posOffset>540385</wp:posOffset>
            </wp:positionH>
            <wp:positionV relativeFrom="paragraph">
              <wp:posOffset>261620</wp:posOffset>
            </wp:positionV>
            <wp:extent cx="6593840" cy="995680"/>
            <wp:effectExtent l="0" t="0" r="0" b="0"/>
            <wp:wrapTight wrapText="bothSides">
              <wp:wrapPolygon edited="0">
                <wp:start x="0" y="0"/>
                <wp:lineTo x="0" y="21077"/>
                <wp:lineTo x="21529" y="21077"/>
                <wp:lineTo x="21529" y="0"/>
                <wp:lineTo x="0" y="0"/>
              </wp:wrapPolygon>
            </wp:wrapTight>
            <wp:docPr id="700370645" name="სურათი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3840" cy="99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68E51" w14:textId="77777777" w:rsidR="00422091" w:rsidRPr="00422091" w:rsidRDefault="00422091" w:rsidP="00422091">
      <w:pPr>
        <w:jc w:val="right"/>
        <w:rPr>
          <w:rFonts w:ascii="Sylfaen" w:hAnsi="Sylfaen"/>
          <w:b/>
          <w:bCs/>
          <w:sz w:val="24"/>
          <w:szCs w:val="24"/>
          <w:lang w:val="ka-GE"/>
        </w:rPr>
      </w:pPr>
      <w:bookmarkStart w:id="0" w:name="_Hlk157459055"/>
      <w:r w:rsidRPr="00422091">
        <w:rPr>
          <w:rFonts w:ascii="Sylfaen" w:hAnsi="Sylfaen"/>
          <w:b/>
          <w:bCs/>
          <w:noProof/>
          <w:sz w:val="24"/>
          <w:szCs w:val="24"/>
          <w:lang w:val="ka-GE"/>
        </w:rPr>
        <w:t>03 აპრილი,</w:t>
      </w:r>
      <w:r w:rsidRPr="00422091">
        <w:rPr>
          <w:rFonts w:ascii="Sylfaen" w:hAnsi="Sylfaen"/>
          <w:b/>
          <w:bCs/>
          <w:sz w:val="24"/>
          <w:szCs w:val="24"/>
          <w:lang w:val="ka-GE"/>
        </w:rPr>
        <w:t xml:space="preserve"> 2024 </w:t>
      </w:r>
      <w:r w:rsidRPr="00422091">
        <w:rPr>
          <w:rFonts w:ascii="Sylfaen" w:hAnsi="Sylfaen" w:cs="Sylfaen"/>
          <w:b/>
          <w:bCs/>
          <w:sz w:val="24"/>
          <w:szCs w:val="24"/>
          <w:lang w:val="ka-GE"/>
        </w:rPr>
        <w:t>წელი</w:t>
      </w:r>
    </w:p>
    <w:tbl>
      <w:tblPr>
        <w:tblStyle w:val="TableGrid"/>
        <w:tblpPr w:leftFromText="180" w:rightFromText="180" w:vertAnchor="text" w:horzAnchor="margin" w:tblpXSpec="center" w:tblpY="157"/>
        <w:tblW w:w="10490" w:type="dxa"/>
        <w:tblBorders>
          <w:top w:val="none" w:sz="0" w:space="0" w:color="auto"/>
          <w:left w:val="none" w:sz="0" w:space="0" w:color="auto"/>
          <w:bottom w:val="thinThickThinMediumGap" w:sz="1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90"/>
      </w:tblGrid>
      <w:tr w:rsidR="00422091" w:rsidRPr="00A60ADE" w14:paraId="43EC0066" w14:textId="77777777" w:rsidTr="006818CF">
        <w:tc>
          <w:tcPr>
            <w:tcW w:w="10490" w:type="dxa"/>
            <w:tcBorders>
              <w:top w:val="nil"/>
              <w:left w:val="nil"/>
              <w:bottom w:val="thinThickThinMediumGap" w:sz="18" w:space="0" w:color="auto"/>
              <w:right w:val="nil"/>
            </w:tcBorders>
          </w:tcPr>
          <w:p w14:paraId="124E7B24" w14:textId="77777777" w:rsidR="00422091" w:rsidRPr="00A60ADE" w:rsidRDefault="00422091" w:rsidP="006818CF">
            <w:pPr>
              <w:tabs>
                <w:tab w:val="left" w:pos="4494"/>
              </w:tabs>
              <w:rPr>
                <w:rFonts w:ascii="Sylfaen" w:hAnsi="Sylfaen" w:cs="Sylfaen"/>
                <w:b/>
                <w:sz w:val="32"/>
                <w:szCs w:val="32"/>
                <w:lang w:val="ka-GE"/>
              </w:rPr>
            </w:pPr>
            <w:bookmarkStart w:id="1" w:name="OLE_LINK6"/>
            <w:bookmarkStart w:id="2" w:name="OLE_LINK7"/>
            <w:bookmarkStart w:id="3" w:name="OLE_LINK8"/>
            <w:bookmarkStart w:id="4" w:name="OLE_LINK9"/>
            <w:bookmarkStart w:id="5" w:name="OLE_LINK10"/>
            <w:bookmarkStart w:id="6" w:name="OLE_LINK11"/>
            <w:bookmarkStart w:id="7" w:name="OLE_LINK14"/>
          </w:p>
          <w:p w14:paraId="67D6D304" w14:textId="77777777" w:rsidR="00422091" w:rsidRPr="00A60ADE" w:rsidRDefault="00422091" w:rsidP="006818CF">
            <w:pPr>
              <w:tabs>
                <w:tab w:val="left" w:pos="4494"/>
              </w:tabs>
              <w:jc w:val="center"/>
              <w:rPr>
                <w:rFonts w:ascii="Sylfaen" w:hAnsi="Sylfaen" w:cs="Sylfaen"/>
                <w:b/>
                <w:bCs/>
                <w:sz w:val="32"/>
                <w:szCs w:val="32"/>
                <w:lang w:val="ka-GE"/>
              </w:rPr>
            </w:pPr>
            <w:r w:rsidRPr="00A60ADE">
              <w:rPr>
                <w:rFonts w:ascii="Sylfaen" w:hAnsi="Sylfaen" w:cs="Sylfaen"/>
                <w:b/>
                <w:bCs/>
                <w:sz w:val="32"/>
                <w:szCs w:val="32"/>
                <w:lang w:val="ka-GE"/>
              </w:rPr>
              <w:t>წ ა რ მ ო მ ა დ გ ე ნ ლ ო ბ ი თ ი    ს ა ბ ჭ ო</w:t>
            </w:r>
            <w:bookmarkEnd w:id="1"/>
            <w:bookmarkEnd w:id="2"/>
            <w:bookmarkEnd w:id="3"/>
            <w:bookmarkEnd w:id="4"/>
            <w:bookmarkEnd w:id="5"/>
            <w:bookmarkEnd w:id="6"/>
            <w:bookmarkEnd w:id="7"/>
            <w:r w:rsidRPr="00A60ADE">
              <w:rPr>
                <w:rFonts w:ascii="Sylfaen" w:hAnsi="Sylfaen" w:cs="Sylfaen"/>
                <w:b/>
                <w:bCs/>
                <w:sz w:val="32"/>
                <w:szCs w:val="32"/>
                <w:lang w:val="ka-GE"/>
              </w:rPr>
              <w:t>ს</w:t>
            </w:r>
          </w:p>
          <w:p w14:paraId="376A3079" w14:textId="77777777" w:rsidR="00422091" w:rsidRPr="00A60ADE" w:rsidRDefault="00422091" w:rsidP="006818CF">
            <w:pPr>
              <w:tabs>
                <w:tab w:val="left" w:pos="4494"/>
              </w:tabs>
              <w:jc w:val="center"/>
              <w:rPr>
                <w:rFonts w:ascii="Sylfaen" w:hAnsi="Sylfaen" w:cs="Sylfaen"/>
                <w:b/>
                <w:bCs/>
                <w:sz w:val="32"/>
                <w:szCs w:val="32"/>
                <w:lang w:val="ka-GE"/>
              </w:rPr>
            </w:pPr>
            <w:r w:rsidRPr="00A60ADE">
              <w:rPr>
                <w:rFonts w:ascii="Sylfaen" w:hAnsi="Sylfaen" w:cs="AcadMtavr"/>
                <w:b/>
                <w:bCs/>
                <w:sz w:val="32"/>
                <w:szCs w:val="32"/>
                <w:lang w:val="ka-GE"/>
              </w:rPr>
              <w:t>გ ა დ ა წ ყ ვ ე ტ ი ლ ე ბ ა N07-01</w:t>
            </w:r>
            <w:r w:rsidRPr="00073A7E">
              <w:rPr>
                <w:rFonts w:ascii="Sylfaen" w:hAnsi="Sylfaen" w:cs="AcadMtavr"/>
                <w:b/>
                <w:bCs/>
                <w:sz w:val="32"/>
                <w:szCs w:val="32"/>
                <w:lang w:val="ka-GE"/>
              </w:rPr>
              <w:t>/30</w:t>
            </w:r>
          </w:p>
          <w:p w14:paraId="7FD25AA2" w14:textId="77777777" w:rsidR="00422091" w:rsidRPr="00A60ADE" w:rsidRDefault="00422091" w:rsidP="006818CF">
            <w:pPr>
              <w:tabs>
                <w:tab w:val="left" w:pos="4494"/>
              </w:tabs>
              <w:jc w:val="center"/>
              <w:rPr>
                <w:rFonts w:ascii="Sylfaen" w:hAnsi="Sylfaen" w:cs="Sylfaen"/>
                <w:b/>
                <w:bCs/>
                <w:lang w:val="ka-GE"/>
              </w:rPr>
            </w:pPr>
          </w:p>
        </w:tc>
      </w:tr>
    </w:tbl>
    <w:p w14:paraId="4FD81328" w14:textId="77777777" w:rsidR="00422091" w:rsidRPr="00422091" w:rsidRDefault="00422091" w:rsidP="00422091">
      <w:pPr>
        <w:ind w:right="566"/>
        <w:rPr>
          <w:rFonts w:ascii="Sylfaen" w:hAnsi="Sylfaen"/>
          <w:b/>
          <w:sz w:val="24"/>
          <w:szCs w:val="24"/>
          <w:lang w:val="ka-GE"/>
        </w:rPr>
      </w:pPr>
      <w:bookmarkStart w:id="8" w:name="OLE_LINK5"/>
      <w:bookmarkStart w:id="9" w:name="OLE_LINK4"/>
      <w:r w:rsidRPr="00A60ADE">
        <w:rPr>
          <w:rFonts w:ascii="Sylfaen" w:hAnsi="Sylfaen"/>
          <w:b/>
          <w:bCs/>
          <w:lang w:val="ka-GE"/>
        </w:rPr>
        <w:tab/>
      </w:r>
      <w:r w:rsidRPr="00A60ADE">
        <w:rPr>
          <w:rFonts w:ascii="Sylfaen" w:hAnsi="Sylfaen"/>
          <w:b/>
          <w:bCs/>
          <w:lang w:val="ka-GE"/>
        </w:rPr>
        <w:tab/>
      </w:r>
      <w:r w:rsidRPr="00422091">
        <w:rPr>
          <w:rFonts w:ascii="Sylfaen" w:hAnsi="Sylfaen"/>
          <w:b/>
          <w:bCs/>
          <w:sz w:val="24"/>
          <w:szCs w:val="24"/>
          <w:lang w:val="ka-GE"/>
        </w:rPr>
        <w:t xml:space="preserve">                       </w:t>
      </w:r>
      <w:bookmarkEnd w:id="0"/>
      <w:bookmarkEnd w:id="8"/>
      <w:bookmarkEnd w:id="9"/>
    </w:p>
    <w:p w14:paraId="2F63D806" w14:textId="77777777" w:rsidR="00422091" w:rsidRPr="00422091" w:rsidRDefault="00422091" w:rsidP="00422091">
      <w:pPr>
        <w:jc w:val="center"/>
        <w:rPr>
          <w:rFonts w:ascii="Sylfaen" w:hAnsi="Sylfaen"/>
          <w:b/>
          <w:bCs/>
          <w:sz w:val="24"/>
          <w:szCs w:val="24"/>
          <w:lang w:val="ka-GE"/>
        </w:rPr>
      </w:pPr>
      <w:r w:rsidRPr="00422091">
        <w:rPr>
          <w:rFonts w:ascii="Sylfaen" w:hAnsi="Sylfaen"/>
          <w:b/>
          <w:bCs/>
          <w:sz w:val="24"/>
          <w:szCs w:val="24"/>
          <w:lang w:val="ka-GE"/>
        </w:rPr>
        <w:t xml:space="preserve">ბსუ-ს ადმინისტრაციის ხელმძღვანელის საქმიანობის 2023 წლის ანგარიშის </w:t>
      </w:r>
    </w:p>
    <w:p w14:paraId="246326A3" w14:textId="77777777" w:rsidR="00422091" w:rsidRPr="00422091" w:rsidRDefault="00422091" w:rsidP="00422091">
      <w:pPr>
        <w:jc w:val="center"/>
        <w:rPr>
          <w:rFonts w:ascii="Sylfaen" w:hAnsi="Sylfaen"/>
          <w:b/>
          <w:bCs/>
          <w:sz w:val="24"/>
          <w:szCs w:val="24"/>
          <w:lang w:val="ka-GE"/>
        </w:rPr>
      </w:pPr>
      <w:r w:rsidRPr="00422091">
        <w:rPr>
          <w:rFonts w:ascii="Sylfaen" w:hAnsi="Sylfaen"/>
          <w:b/>
          <w:bCs/>
          <w:sz w:val="24"/>
          <w:szCs w:val="24"/>
          <w:lang w:val="ka-GE"/>
        </w:rPr>
        <w:t xml:space="preserve">დამტკიცების თაობაზე </w:t>
      </w:r>
    </w:p>
    <w:p w14:paraId="0ACE077F" w14:textId="77777777" w:rsidR="00422091" w:rsidRPr="00422091" w:rsidRDefault="00422091" w:rsidP="00422091">
      <w:pPr>
        <w:jc w:val="center"/>
        <w:rPr>
          <w:rFonts w:ascii="Sylfaen" w:hAnsi="Sylfaen" w:cs="Sylfaen"/>
          <w:sz w:val="24"/>
          <w:szCs w:val="24"/>
          <w:lang w:val="ka-GE"/>
        </w:rPr>
      </w:pPr>
    </w:p>
    <w:p w14:paraId="1D02432B" w14:textId="2ABCB516" w:rsidR="00422091" w:rsidRPr="00422091" w:rsidRDefault="00422091" w:rsidP="00422091">
      <w:pPr>
        <w:tabs>
          <w:tab w:val="left" w:pos="708"/>
          <w:tab w:val="left" w:pos="1416"/>
          <w:tab w:val="left" w:pos="2127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left="142"/>
        <w:jc w:val="both"/>
        <w:rPr>
          <w:rFonts w:ascii="Sylfaen" w:hAnsi="Sylfaen"/>
          <w:sz w:val="24"/>
          <w:szCs w:val="24"/>
          <w:lang w:val="ka-GE"/>
        </w:rPr>
      </w:pPr>
      <w:r w:rsidRPr="00422091">
        <w:rPr>
          <w:rFonts w:ascii="Sylfaen" w:hAnsi="Sylfaen"/>
          <w:sz w:val="24"/>
          <w:szCs w:val="24"/>
          <w:lang w:val="ka-GE"/>
        </w:rPr>
        <w:t xml:space="preserve">„უმაღლესი განათლების შესახებ“ საქართველოს კანონის მე-18 მუხლის, საჯარო სამართლის იურიდიული პირი - ბათუმის შოთა რუსთაველის სახელმწიფო უნივერსიტეტის წესდების მე–10 მუხლის, ,,ბსუ-ს ბიუჯეტის შედგენის წესის დამტკიცების თაობაზე“ ბსუ-ს წარმომადგენლობითი საბჭოს 2021 წლის 24 დეკემბრის N07-01/59 გადაწყვეტილების,  ბსუ-ს ადმინისტრაციის ხელმძღვანელის სამსახურებრივი ბარათის (N356921, 26.03.2024), ბსუ-ს წარმომადგენლობითი საბჭოს 2024 წლის 03 აპრილის სხდომის №07-02/04 ოქმისა და წარმომადგენლობითი საბჭოს რეგლამენტის საფუძველზე წარმომადგენლობითმა საბჭომ   </w:t>
      </w:r>
    </w:p>
    <w:p w14:paraId="7AD78CA7" w14:textId="77777777" w:rsidR="00422091" w:rsidRPr="00422091" w:rsidRDefault="00422091" w:rsidP="00422091">
      <w:pPr>
        <w:tabs>
          <w:tab w:val="left" w:pos="708"/>
          <w:tab w:val="left" w:pos="1416"/>
          <w:tab w:val="left" w:pos="2127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line="276" w:lineRule="auto"/>
        <w:ind w:left="142"/>
        <w:jc w:val="both"/>
        <w:rPr>
          <w:rFonts w:ascii="Sylfaen" w:hAnsi="Sylfaen"/>
          <w:sz w:val="24"/>
          <w:szCs w:val="24"/>
          <w:lang w:val="ka-GE"/>
        </w:rPr>
      </w:pPr>
    </w:p>
    <w:p w14:paraId="3A3BE02C" w14:textId="77777777" w:rsidR="00422091" w:rsidRPr="00422091" w:rsidRDefault="00422091" w:rsidP="00422091">
      <w:pPr>
        <w:tabs>
          <w:tab w:val="left" w:pos="708"/>
          <w:tab w:val="left" w:pos="1416"/>
          <w:tab w:val="left" w:pos="2127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left="-284"/>
        <w:jc w:val="center"/>
        <w:rPr>
          <w:rFonts w:ascii="Sylfaen" w:hAnsi="Sylfaen"/>
          <w:b/>
          <w:sz w:val="24"/>
          <w:szCs w:val="24"/>
          <w:lang w:val="ka-GE"/>
        </w:rPr>
      </w:pPr>
      <w:r w:rsidRPr="00422091">
        <w:rPr>
          <w:rFonts w:ascii="Sylfaen" w:hAnsi="Sylfaen"/>
          <w:b/>
          <w:sz w:val="24"/>
          <w:szCs w:val="24"/>
          <w:lang w:val="ka-GE"/>
        </w:rPr>
        <w:t>გ ა დ ა წ ყ ვ ი ტ ა:</w:t>
      </w:r>
    </w:p>
    <w:p w14:paraId="2613DB6B" w14:textId="77777777" w:rsidR="00422091" w:rsidRPr="00422091" w:rsidRDefault="00422091" w:rsidP="00422091">
      <w:pPr>
        <w:tabs>
          <w:tab w:val="left" w:pos="708"/>
          <w:tab w:val="left" w:pos="1416"/>
          <w:tab w:val="left" w:pos="2127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left="-284"/>
        <w:jc w:val="center"/>
        <w:rPr>
          <w:rFonts w:ascii="Sylfaen" w:hAnsi="Sylfaen"/>
          <w:sz w:val="24"/>
          <w:szCs w:val="24"/>
          <w:lang w:val="ka-GE"/>
        </w:rPr>
      </w:pPr>
    </w:p>
    <w:p w14:paraId="62D54CC5" w14:textId="5AD19B43" w:rsidR="00422091" w:rsidRPr="00422091" w:rsidRDefault="00422091" w:rsidP="00746C44">
      <w:pPr>
        <w:pStyle w:val="ListParagraph"/>
        <w:numPr>
          <w:ilvl w:val="0"/>
          <w:numId w:val="25"/>
        </w:numPr>
        <w:autoSpaceDE w:val="0"/>
        <w:autoSpaceDN w:val="0"/>
        <w:adjustRightInd w:val="0"/>
        <w:ind w:left="567" w:hanging="283"/>
        <w:jc w:val="both"/>
        <w:rPr>
          <w:rFonts w:ascii="Sylfaen" w:hAnsi="Sylfaen" w:cs="Sylfaen"/>
          <w:sz w:val="24"/>
          <w:szCs w:val="24"/>
          <w:lang w:val="ka-GE"/>
        </w:rPr>
      </w:pPr>
      <w:r w:rsidRPr="00422091">
        <w:rPr>
          <w:rFonts w:ascii="Sylfaen" w:hAnsi="Sylfaen" w:cs="Sylfaen"/>
          <w:sz w:val="24"/>
          <w:szCs w:val="24"/>
          <w:lang w:val="ka-GE"/>
        </w:rPr>
        <w:t xml:space="preserve">დამტკიცდეს წინამდებარე გადაწყვეტილების </w:t>
      </w:r>
      <w:r w:rsidRPr="00422091">
        <w:rPr>
          <w:rFonts w:ascii="Sylfaen" w:hAnsi="Sylfaen"/>
          <w:b/>
          <w:bCs/>
          <w:sz w:val="24"/>
          <w:szCs w:val="24"/>
          <w:lang w:val="ka-GE"/>
        </w:rPr>
        <w:t>N</w:t>
      </w:r>
      <w:r w:rsidRPr="00422091">
        <w:rPr>
          <w:rFonts w:ascii="Sylfaen" w:hAnsi="Sylfaen" w:cs="Sylfaen"/>
          <w:b/>
          <w:bCs/>
          <w:sz w:val="24"/>
          <w:szCs w:val="24"/>
          <w:lang w:val="ka-GE"/>
        </w:rPr>
        <w:t>1 დანართის</w:t>
      </w:r>
      <w:r w:rsidRPr="00422091">
        <w:rPr>
          <w:rFonts w:ascii="Sylfaen" w:hAnsi="Sylfaen" w:cs="Sylfaen"/>
          <w:sz w:val="24"/>
          <w:szCs w:val="24"/>
          <w:lang w:val="ka-GE"/>
        </w:rPr>
        <w:t xml:space="preserve"> სახით საჯარო სამართლის იურიდიული პირი - ბათუმის შოთა რუსთაველის სახელმწიფო უნივერსიტეტის </w:t>
      </w:r>
      <w:r w:rsidRPr="00422091">
        <w:rPr>
          <w:rFonts w:ascii="Sylfaen" w:hAnsi="Sylfaen" w:cs="Sylfaen"/>
          <w:b/>
          <w:bCs/>
          <w:sz w:val="24"/>
          <w:szCs w:val="24"/>
          <w:lang w:val="ka-GE"/>
        </w:rPr>
        <w:t xml:space="preserve">ადმინისტრაციის ხელმძღვანელის საქმიანობის </w:t>
      </w:r>
      <w:r w:rsidR="004B716D" w:rsidRPr="00422091">
        <w:rPr>
          <w:rFonts w:ascii="Sylfaen" w:hAnsi="Sylfaen" w:cs="Sylfaen"/>
          <w:b/>
          <w:bCs/>
          <w:sz w:val="24"/>
          <w:szCs w:val="24"/>
          <w:lang w:val="ka-GE"/>
        </w:rPr>
        <w:t xml:space="preserve">2023 წლის </w:t>
      </w:r>
      <w:r w:rsidRPr="00422091">
        <w:rPr>
          <w:rFonts w:ascii="Sylfaen" w:hAnsi="Sylfaen" w:cs="Sylfaen"/>
          <w:b/>
          <w:bCs/>
          <w:sz w:val="24"/>
          <w:szCs w:val="24"/>
          <w:lang w:val="ka-GE"/>
        </w:rPr>
        <w:t xml:space="preserve">ანგარიში </w:t>
      </w:r>
      <w:r w:rsidRPr="00422091">
        <w:rPr>
          <w:rFonts w:ascii="Sylfaen" w:hAnsi="Sylfaen" w:cs="Sylfaen"/>
          <w:sz w:val="24"/>
          <w:szCs w:val="24"/>
          <w:lang w:val="ka-GE"/>
        </w:rPr>
        <w:t xml:space="preserve">(მათ შორის ბსუ-ს </w:t>
      </w:r>
      <w:r w:rsidR="005D766B">
        <w:rPr>
          <w:rFonts w:ascii="Sylfaen" w:hAnsi="Sylfaen" w:cs="Sylfaen"/>
          <w:sz w:val="24"/>
          <w:szCs w:val="24"/>
          <w:lang w:val="ka-GE"/>
        </w:rPr>
        <w:t xml:space="preserve">2023 წლის </w:t>
      </w:r>
      <w:r w:rsidRPr="00422091">
        <w:rPr>
          <w:rFonts w:ascii="Sylfaen" w:hAnsi="Sylfaen" w:cs="Sylfaen"/>
          <w:sz w:val="24"/>
          <w:szCs w:val="24"/>
          <w:lang w:val="ka-GE"/>
        </w:rPr>
        <w:t>ბიუჯეტის შესრულების ანგარიში (</w:t>
      </w:r>
      <w:r w:rsidR="00151025">
        <w:rPr>
          <w:rFonts w:ascii="Sylfaen" w:hAnsi="Sylfaen" w:cs="Sylfaen"/>
          <w:sz w:val="24"/>
          <w:szCs w:val="24"/>
          <w:lang w:val="ka-GE"/>
        </w:rPr>
        <w:t xml:space="preserve">N2 </w:t>
      </w:r>
      <w:r w:rsidRPr="00422091">
        <w:rPr>
          <w:rFonts w:ascii="Sylfaen" w:hAnsi="Sylfaen" w:cs="Sylfaen"/>
          <w:sz w:val="24"/>
          <w:szCs w:val="24"/>
          <w:lang w:val="ka-GE"/>
        </w:rPr>
        <w:t>დანართი)).</w:t>
      </w:r>
    </w:p>
    <w:p w14:paraId="2BEF048C" w14:textId="013975D0" w:rsidR="00422091" w:rsidRPr="00422091" w:rsidRDefault="00422091" w:rsidP="00746C44">
      <w:pPr>
        <w:pStyle w:val="ListParagraph"/>
        <w:numPr>
          <w:ilvl w:val="0"/>
          <w:numId w:val="25"/>
        </w:numPr>
        <w:autoSpaceDE w:val="0"/>
        <w:autoSpaceDN w:val="0"/>
        <w:adjustRightInd w:val="0"/>
        <w:spacing w:after="200"/>
        <w:ind w:left="567" w:hanging="283"/>
        <w:jc w:val="both"/>
        <w:rPr>
          <w:rFonts w:ascii="Sylfaen" w:hAnsi="Sylfaen" w:cs="Sylfaen"/>
          <w:sz w:val="24"/>
          <w:szCs w:val="24"/>
          <w:lang w:val="ka-GE"/>
        </w:rPr>
      </w:pPr>
      <w:r w:rsidRPr="00422091">
        <w:rPr>
          <w:rFonts w:ascii="Sylfaen" w:hAnsi="Sylfaen" w:cs="Sylfaen"/>
          <w:sz w:val="24"/>
          <w:szCs w:val="24"/>
          <w:lang w:val="ka-GE"/>
        </w:rPr>
        <w:t xml:space="preserve">გადაწყვეტილება გამოქვეყნდეს ბსუ-ს ვებგვერდზე. </w:t>
      </w:r>
      <w:r w:rsidR="004B716D">
        <w:rPr>
          <w:rFonts w:ascii="Sylfaen" w:hAnsi="Sylfaen" w:cs="Sylfaen"/>
          <w:sz w:val="24"/>
          <w:szCs w:val="24"/>
          <w:lang w:val="ka-GE"/>
        </w:rPr>
        <w:t xml:space="preserve"> </w:t>
      </w:r>
    </w:p>
    <w:p w14:paraId="0B8E46AE" w14:textId="77777777" w:rsidR="00422091" w:rsidRPr="00422091" w:rsidRDefault="00422091" w:rsidP="00746C44">
      <w:pPr>
        <w:pStyle w:val="ListParagraph"/>
        <w:numPr>
          <w:ilvl w:val="0"/>
          <w:numId w:val="25"/>
        </w:numPr>
        <w:autoSpaceDE w:val="0"/>
        <w:autoSpaceDN w:val="0"/>
        <w:adjustRightInd w:val="0"/>
        <w:spacing w:after="200"/>
        <w:ind w:left="567" w:hanging="283"/>
        <w:jc w:val="both"/>
        <w:rPr>
          <w:rFonts w:ascii="Sylfaen" w:hAnsi="Sylfaen" w:cs="Sylfaen"/>
          <w:sz w:val="24"/>
          <w:szCs w:val="24"/>
          <w:lang w:val="ka-GE"/>
        </w:rPr>
      </w:pPr>
      <w:r w:rsidRPr="00422091">
        <w:rPr>
          <w:rFonts w:ascii="Sylfaen" w:hAnsi="Sylfaen" w:cs="Sylfaen"/>
          <w:sz w:val="24"/>
          <w:szCs w:val="24"/>
          <w:lang w:val="ka-GE"/>
        </w:rPr>
        <w:t>გადაწყვეტილება დაეგზავნოს ბსუ-ს მართვის ორგანოებს და სტრუქტურულ ერთეულებს.</w:t>
      </w:r>
    </w:p>
    <w:p w14:paraId="6C3A3030" w14:textId="77777777" w:rsidR="00422091" w:rsidRPr="00422091" w:rsidRDefault="00422091" w:rsidP="00746C44">
      <w:pPr>
        <w:pStyle w:val="ListParagraph"/>
        <w:numPr>
          <w:ilvl w:val="0"/>
          <w:numId w:val="25"/>
        </w:numPr>
        <w:autoSpaceDE w:val="0"/>
        <w:autoSpaceDN w:val="0"/>
        <w:adjustRightInd w:val="0"/>
        <w:spacing w:after="200"/>
        <w:ind w:left="567" w:hanging="283"/>
        <w:jc w:val="both"/>
        <w:rPr>
          <w:rFonts w:ascii="Sylfaen" w:hAnsi="Sylfaen" w:cs="Sylfaen"/>
          <w:sz w:val="24"/>
          <w:szCs w:val="24"/>
          <w:lang w:val="ka-GE"/>
        </w:rPr>
      </w:pPr>
      <w:r w:rsidRPr="00422091">
        <w:rPr>
          <w:rFonts w:ascii="Sylfaen" w:hAnsi="Sylfaen"/>
          <w:sz w:val="24"/>
          <w:szCs w:val="24"/>
          <w:lang w:val="ka-GE"/>
        </w:rPr>
        <w:t>გადაწყვეტილება ძალაშია ხელმოწერისთანავე.</w:t>
      </w:r>
    </w:p>
    <w:p w14:paraId="0F579D5F" w14:textId="77777777" w:rsidR="00422091" w:rsidRPr="00422091" w:rsidRDefault="00422091" w:rsidP="00746C44">
      <w:pPr>
        <w:pStyle w:val="ListParagraph"/>
        <w:numPr>
          <w:ilvl w:val="0"/>
          <w:numId w:val="25"/>
        </w:numPr>
        <w:autoSpaceDE w:val="0"/>
        <w:autoSpaceDN w:val="0"/>
        <w:adjustRightInd w:val="0"/>
        <w:spacing w:after="200"/>
        <w:ind w:left="567" w:hanging="283"/>
        <w:jc w:val="both"/>
        <w:rPr>
          <w:rFonts w:ascii="Sylfaen" w:hAnsi="Sylfaen" w:cs="Sylfaen"/>
          <w:sz w:val="24"/>
          <w:szCs w:val="24"/>
          <w:lang w:val="ka-GE"/>
        </w:rPr>
      </w:pPr>
      <w:r w:rsidRPr="00422091">
        <w:rPr>
          <w:rFonts w:ascii="Sylfaen" w:hAnsi="Sylfaen" w:cs="Sylfaen"/>
          <w:sz w:val="24"/>
          <w:szCs w:val="24"/>
          <w:lang w:val="ka-GE"/>
        </w:rPr>
        <w:t>გადაწყვეტილება</w:t>
      </w:r>
      <w:r w:rsidRPr="00422091">
        <w:rPr>
          <w:rFonts w:ascii="Sylfaen" w:hAnsi="Sylfaen"/>
          <w:sz w:val="24"/>
          <w:szCs w:val="24"/>
          <w:lang w:val="ka-GE"/>
        </w:rPr>
        <w:t xml:space="preserve"> </w:t>
      </w:r>
      <w:r w:rsidRPr="00422091">
        <w:rPr>
          <w:rFonts w:ascii="Sylfaen" w:hAnsi="Sylfaen" w:cs="Sylfaen"/>
          <w:sz w:val="24"/>
          <w:szCs w:val="24"/>
          <w:lang w:val="ka-GE"/>
        </w:rPr>
        <w:t>შეიძლება</w:t>
      </w:r>
      <w:r w:rsidRPr="00422091">
        <w:rPr>
          <w:rFonts w:ascii="Sylfaen" w:hAnsi="Sylfaen"/>
          <w:sz w:val="24"/>
          <w:szCs w:val="24"/>
          <w:lang w:val="ka-GE"/>
        </w:rPr>
        <w:t xml:space="preserve"> </w:t>
      </w:r>
      <w:r w:rsidRPr="00422091">
        <w:rPr>
          <w:rFonts w:ascii="Sylfaen" w:hAnsi="Sylfaen" w:cs="Sylfaen"/>
          <w:sz w:val="24"/>
          <w:szCs w:val="24"/>
          <w:lang w:val="ka-GE"/>
        </w:rPr>
        <w:t>გასაჩივრდეს</w:t>
      </w:r>
      <w:r w:rsidRPr="00422091">
        <w:rPr>
          <w:rFonts w:ascii="Sylfaen" w:hAnsi="Sylfaen"/>
          <w:sz w:val="24"/>
          <w:szCs w:val="24"/>
          <w:lang w:val="ka-GE"/>
        </w:rPr>
        <w:t xml:space="preserve"> კანონმდებლობით დადგენილ ვადაში და წესით </w:t>
      </w:r>
      <w:r w:rsidRPr="00422091">
        <w:rPr>
          <w:rFonts w:ascii="Sylfaen" w:hAnsi="Sylfaen" w:cs="Sylfaen"/>
          <w:sz w:val="24"/>
          <w:szCs w:val="24"/>
          <w:lang w:val="ka-GE"/>
        </w:rPr>
        <w:t>ბათუმის</w:t>
      </w:r>
      <w:r w:rsidRPr="00422091">
        <w:rPr>
          <w:rFonts w:ascii="Sylfaen" w:hAnsi="Sylfaen"/>
          <w:sz w:val="24"/>
          <w:szCs w:val="24"/>
          <w:lang w:val="ka-GE"/>
        </w:rPr>
        <w:t xml:space="preserve"> </w:t>
      </w:r>
      <w:r w:rsidRPr="00422091">
        <w:rPr>
          <w:rFonts w:ascii="Sylfaen" w:hAnsi="Sylfaen" w:cs="Sylfaen"/>
          <w:sz w:val="24"/>
          <w:szCs w:val="24"/>
          <w:lang w:val="ka-GE"/>
        </w:rPr>
        <w:t>საქალაქო</w:t>
      </w:r>
      <w:r w:rsidRPr="00422091">
        <w:rPr>
          <w:rFonts w:ascii="Sylfaen" w:hAnsi="Sylfaen"/>
          <w:sz w:val="24"/>
          <w:szCs w:val="24"/>
          <w:lang w:val="ka-GE"/>
        </w:rPr>
        <w:t xml:space="preserve"> </w:t>
      </w:r>
      <w:r w:rsidRPr="00422091">
        <w:rPr>
          <w:rFonts w:ascii="Sylfaen" w:hAnsi="Sylfaen" w:cs="Sylfaen"/>
          <w:sz w:val="24"/>
          <w:szCs w:val="24"/>
          <w:lang w:val="ka-GE"/>
        </w:rPr>
        <w:t>სასამართლოში</w:t>
      </w:r>
      <w:r w:rsidRPr="00422091">
        <w:rPr>
          <w:rFonts w:ascii="Sylfaen" w:hAnsi="Sylfaen"/>
          <w:sz w:val="24"/>
          <w:szCs w:val="24"/>
          <w:lang w:val="ka-GE"/>
        </w:rPr>
        <w:t xml:space="preserve"> (</w:t>
      </w:r>
      <w:r w:rsidRPr="00422091">
        <w:rPr>
          <w:rFonts w:ascii="Sylfaen" w:hAnsi="Sylfaen" w:cs="Sylfaen"/>
          <w:sz w:val="24"/>
          <w:szCs w:val="24"/>
          <w:lang w:val="ka-GE"/>
        </w:rPr>
        <w:t>ქ</w:t>
      </w:r>
      <w:r w:rsidRPr="00422091">
        <w:rPr>
          <w:rFonts w:ascii="Sylfaen" w:hAnsi="Sylfaen"/>
          <w:sz w:val="24"/>
          <w:szCs w:val="24"/>
          <w:lang w:val="ka-GE"/>
        </w:rPr>
        <w:t xml:space="preserve">. </w:t>
      </w:r>
      <w:r w:rsidRPr="00422091">
        <w:rPr>
          <w:rFonts w:ascii="Sylfaen" w:hAnsi="Sylfaen" w:cs="Sylfaen"/>
          <w:sz w:val="24"/>
          <w:szCs w:val="24"/>
          <w:lang w:val="ka-GE"/>
        </w:rPr>
        <w:t>ბათუმი</w:t>
      </w:r>
      <w:r w:rsidRPr="00422091">
        <w:rPr>
          <w:rFonts w:ascii="Sylfaen" w:hAnsi="Sylfaen"/>
          <w:sz w:val="24"/>
          <w:szCs w:val="24"/>
          <w:lang w:val="ka-GE"/>
        </w:rPr>
        <w:t xml:space="preserve">, </w:t>
      </w:r>
      <w:r w:rsidRPr="00422091">
        <w:rPr>
          <w:rFonts w:ascii="Sylfaen" w:hAnsi="Sylfaen" w:cs="Sylfaen"/>
          <w:sz w:val="24"/>
          <w:szCs w:val="24"/>
          <w:lang w:val="ka-GE"/>
        </w:rPr>
        <w:t>ზუბალაშვილის</w:t>
      </w:r>
      <w:r w:rsidRPr="00422091">
        <w:rPr>
          <w:rFonts w:ascii="Sylfaen" w:hAnsi="Sylfaen"/>
          <w:sz w:val="24"/>
          <w:szCs w:val="24"/>
          <w:lang w:val="ka-GE"/>
        </w:rPr>
        <w:t xml:space="preserve"> </w:t>
      </w:r>
      <w:r w:rsidRPr="00422091">
        <w:rPr>
          <w:rFonts w:ascii="Sylfaen" w:hAnsi="Sylfaen" w:cs="Sylfaen"/>
          <w:sz w:val="24"/>
          <w:szCs w:val="24"/>
          <w:lang w:val="ka-GE"/>
        </w:rPr>
        <w:t>ქ</w:t>
      </w:r>
      <w:r w:rsidRPr="00422091">
        <w:rPr>
          <w:rFonts w:ascii="Sylfaen" w:hAnsi="Sylfaen"/>
          <w:sz w:val="24"/>
          <w:szCs w:val="24"/>
          <w:lang w:val="ka-GE"/>
        </w:rPr>
        <w:t>. № 30).</w:t>
      </w:r>
    </w:p>
    <w:p w14:paraId="2F3D09C6" w14:textId="77777777" w:rsidR="00422091" w:rsidRPr="00422091" w:rsidRDefault="00422091" w:rsidP="00422091">
      <w:pPr>
        <w:pStyle w:val="ListParagraph"/>
        <w:autoSpaceDE w:val="0"/>
        <w:autoSpaceDN w:val="0"/>
        <w:adjustRightInd w:val="0"/>
        <w:ind w:left="142"/>
        <w:jc w:val="both"/>
        <w:rPr>
          <w:rFonts w:ascii="Sylfaen" w:hAnsi="Sylfaen"/>
          <w:sz w:val="24"/>
          <w:szCs w:val="24"/>
          <w:lang w:val="ka-GE"/>
        </w:rPr>
      </w:pPr>
    </w:p>
    <w:p w14:paraId="53ACB69D" w14:textId="77777777" w:rsidR="00422091" w:rsidRPr="00422091" w:rsidRDefault="00422091" w:rsidP="00422091">
      <w:pPr>
        <w:pStyle w:val="ListParagraph"/>
        <w:autoSpaceDE w:val="0"/>
        <w:autoSpaceDN w:val="0"/>
        <w:adjustRightInd w:val="0"/>
        <w:ind w:left="142"/>
        <w:jc w:val="both"/>
        <w:rPr>
          <w:rFonts w:ascii="Sylfaen" w:hAnsi="Sylfaen"/>
          <w:sz w:val="24"/>
          <w:szCs w:val="24"/>
          <w:lang w:val="ka-GE"/>
        </w:rPr>
      </w:pPr>
    </w:p>
    <w:p w14:paraId="23E67C07" w14:textId="77777777" w:rsidR="00422091" w:rsidRPr="00422091" w:rsidRDefault="00422091" w:rsidP="00422091">
      <w:pPr>
        <w:pStyle w:val="ListParagraph"/>
        <w:autoSpaceDE w:val="0"/>
        <w:autoSpaceDN w:val="0"/>
        <w:adjustRightInd w:val="0"/>
        <w:ind w:left="142"/>
        <w:jc w:val="both"/>
        <w:rPr>
          <w:rFonts w:ascii="Sylfaen" w:hAnsi="Sylfaen" w:cs="Sylfaen"/>
          <w:sz w:val="24"/>
          <w:szCs w:val="24"/>
          <w:lang w:val="ka-GE"/>
        </w:rPr>
      </w:pPr>
    </w:p>
    <w:p w14:paraId="5C30EDF6" w14:textId="5E89BC10" w:rsidR="00422091" w:rsidRPr="00422091" w:rsidRDefault="00422091" w:rsidP="00422091">
      <w:pPr>
        <w:autoSpaceDE w:val="0"/>
        <w:autoSpaceDN w:val="0"/>
        <w:adjustRightInd w:val="0"/>
        <w:ind w:left="-142"/>
        <w:jc w:val="both"/>
        <w:rPr>
          <w:rFonts w:ascii="Sylfaen" w:hAnsi="Sylfaen" w:cs="Sylfaen"/>
          <w:sz w:val="24"/>
          <w:szCs w:val="24"/>
          <w:lang w:val="ka-GE"/>
        </w:rPr>
      </w:pPr>
      <w:r w:rsidRPr="00422091">
        <w:rPr>
          <w:rFonts w:ascii="Sylfaen" w:hAnsi="Sylfaen" w:cs="Sylfaen"/>
          <w:b/>
          <w:sz w:val="24"/>
          <w:szCs w:val="24"/>
          <w:lang w:val="ka-GE"/>
        </w:rPr>
        <w:t xml:space="preserve">  </w:t>
      </w:r>
      <w:r w:rsidR="004B716D">
        <w:rPr>
          <w:rFonts w:ascii="Sylfaen" w:hAnsi="Sylfaen" w:cs="Sylfaen"/>
          <w:b/>
          <w:sz w:val="24"/>
          <w:szCs w:val="24"/>
          <w:lang w:val="ka-GE"/>
        </w:rPr>
        <w:t xml:space="preserve">           </w:t>
      </w:r>
      <w:r w:rsidRPr="00422091">
        <w:rPr>
          <w:rFonts w:ascii="Sylfaen" w:hAnsi="Sylfaen" w:cs="Sylfaen"/>
          <w:b/>
          <w:sz w:val="24"/>
          <w:szCs w:val="24"/>
          <w:lang w:val="ka-GE"/>
        </w:rPr>
        <w:t xml:space="preserve">  წარმომადგენლობითი საბჭოს სპიკერი,</w:t>
      </w:r>
    </w:p>
    <w:p w14:paraId="5C25D2E7" w14:textId="4330974B" w:rsidR="00422091" w:rsidRPr="00422091" w:rsidRDefault="00422091" w:rsidP="00422091">
      <w:pPr>
        <w:jc w:val="both"/>
        <w:rPr>
          <w:rFonts w:ascii="Sylfaen" w:hAnsi="Sylfaen" w:cs="Sylfaen"/>
          <w:b/>
          <w:sz w:val="24"/>
          <w:szCs w:val="24"/>
          <w:lang w:val="ka-GE"/>
        </w:rPr>
      </w:pPr>
      <w:r w:rsidRPr="00422091">
        <w:rPr>
          <w:rFonts w:ascii="Sylfaen" w:hAnsi="Sylfaen" w:cs="Sylfaen"/>
          <w:b/>
          <w:sz w:val="24"/>
          <w:szCs w:val="24"/>
          <w:lang w:val="ka-GE"/>
        </w:rPr>
        <w:t xml:space="preserve">                    </w:t>
      </w:r>
      <w:r w:rsidR="004B716D">
        <w:rPr>
          <w:rFonts w:ascii="Sylfaen" w:hAnsi="Sylfaen" w:cs="Sylfaen"/>
          <w:b/>
          <w:sz w:val="24"/>
          <w:szCs w:val="24"/>
          <w:lang w:val="ka-GE"/>
        </w:rPr>
        <w:t xml:space="preserve">                </w:t>
      </w:r>
      <w:r w:rsidRPr="00422091">
        <w:rPr>
          <w:rFonts w:ascii="Sylfaen" w:hAnsi="Sylfaen" w:cs="Sylfaen"/>
          <w:b/>
          <w:sz w:val="24"/>
          <w:szCs w:val="24"/>
          <w:lang w:val="ka-GE"/>
        </w:rPr>
        <w:t>პროფესორი</w:t>
      </w:r>
      <w:r w:rsidRPr="00422091">
        <w:rPr>
          <w:rFonts w:ascii="LitNusx" w:hAnsi="LitNusx" w:cs="Sylfaen"/>
          <w:b/>
          <w:sz w:val="24"/>
          <w:szCs w:val="24"/>
          <w:lang w:val="ka-GE"/>
        </w:rPr>
        <w:tab/>
      </w:r>
      <w:r w:rsidRPr="00422091">
        <w:rPr>
          <w:rFonts w:cs="Sylfaen"/>
          <w:b/>
          <w:sz w:val="24"/>
          <w:szCs w:val="24"/>
          <w:lang w:val="ka-GE"/>
        </w:rPr>
        <w:t xml:space="preserve">                                                             </w:t>
      </w:r>
      <w:r w:rsidRPr="00422091">
        <w:rPr>
          <w:rFonts w:ascii="Sylfaen" w:hAnsi="Sylfaen" w:cs="Sylfaen"/>
          <w:b/>
          <w:sz w:val="24"/>
          <w:szCs w:val="24"/>
          <w:lang w:val="ka-GE"/>
        </w:rPr>
        <w:t>ჯემალ კარალიძე</w:t>
      </w:r>
    </w:p>
    <w:p w14:paraId="3218CE45" w14:textId="77777777" w:rsidR="00422091" w:rsidRPr="00422091" w:rsidRDefault="00422091" w:rsidP="00422091">
      <w:pPr>
        <w:jc w:val="both"/>
        <w:rPr>
          <w:rFonts w:ascii="LitNusx" w:hAnsi="LitNusx" w:cs="Sylfaen"/>
          <w:b/>
          <w:sz w:val="24"/>
          <w:szCs w:val="24"/>
          <w:lang w:val="ka-GE"/>
        </w:rPr>
      </w:pPr>
    </w:p>
    <w:p w14:paraId="3BFDFBEF" w14:textId="77777777" w:rsidR="00422091" w:rsidRPr="00422091" w:rsidRDefault="00422091" w:rsidP="00422091">
      <w:pPr>
        <w:pStyle w:val="fontmain"/>
        <w:spacing w:before="0" w:beforeAutospacing="0" w:after="0" w:afterAutospacing="0" w:line="240" w:lineRule="auto"/>
        <w:rPr>
          <w:sz w:val="24"/>
          <w:szCs w:val="24"/>
          <w:lang w:val="ka-GE"/>
        </w:rPr>
      </w:pPr>
    </w:p>
    <w:p w14:paraId="0519B271" w14:textId="77777777" w:rsidR="00422091" w:rsidRPr="001B1883" w:rsidRDefault="00422091" w:rsidP="00422091">
      <w:pPr>
        <w:pStyle w:val="fontmain"/>
        <w:spacing w:before="0" w:beforeAutospacing="0" w:after="0" w:afterAutospacing="0" w:line="240" w:lineRule="auto"/>
        <w:jc w:val="right"/>
        <w:rPr>
          <w:rFonts w:ascii="Sylfaen" w:hAnsi="Sylfaen"/>
          <w:lang w:val="ka-GE"/>
        </w:rPr>
      </w:pPr>
      <w:r w:rsidRPr="001B1883">
        <w:rPr>
          <w:rFonts w:ascii="Sylfaen" w:hAnsi="Sylfaen"/>
          <w:lang w:val="ka-GE"/>
        </w:rPr>
        <w:t>ბსუ-ს წარმომადგენლობითი საბჭოს 2024 წლის</w:t>
      </w:r>
    </w:p>
    <w:p w14:paraId="45DF460C" w14:textId="6CCE85B9" w:rsidR="00422091" w:rsidRPr="001B1883" w:rsidRDefault="00422091" w:rsidP="00422091">
      <w:pPr>
        <w:pStyle w:val="fontmain"/>
        <w:spacing w:before="0" w:beforeAutospacing="0" w:after="0" w:afterAutospacing="0" w:line="240" w:lineRule="auto"/>
        <w:jc w:val="right"/>
        <w:rPr>
          <w:rFonts w:ascii="Sylfaen" w:hAnsi="Sylfaen"/>
          <w:lang w:val="ka-GE"/>
        </w:rPr>
      </w:pPr>
      <w:r w:rsidRPr="001B1883">
        <w:rPr>
          <w:rFonts w:ascii="Sylfaen" w:hAnsi="Sylfaen"/>
          <w:lang w:val="ka-GE"/>
        </w:rPr>
        <w:t>03 აპრილის N07-01/30 გადაწყვეტილების</w:t>
      </w:r>
    </w:p>
    <w:p w14:paraId="218F03E7" w14:textId="77777777" w:rsidR="00422091" w:rsidRPr="001B1883" w:rsidRDefault="00422091" w:rsidP="00422091">
      <w:pPr>
        <w:pStyle w:val="fontmain"/>
        <w:spacing w:before="0" w:beforeAutospacing="0" w:after="0" w:afterAutospacing="0" w:line="240" w:lineRule="auto"/>
        <w:jc w:val="right"/>
        <w:rPr>
          <w:rFonts w:ascii="Sylfaen" w:hAnsi="Sylfaen"/>
          <w:b/>
          <w:bCs/>
          <w:lang w:val="ka-GE"/>
        </w:rPr>
      </w:pPr>
      <w:r w:rsidRPr="001B1883">
        <w:rPr>
          <w:rFonts w:ascii="Sylfaen" w:hAnsi="Sylfaen"/>
          <w:b/>
          <w:bCs/>
          <w:lang w:val="ka-GE"/>
        </w:rPr>
        <w:t>N1 დანართი</w:t>
      </w:r>
    </w:p>
    <w:p w14:paraId="1C5DED75" w14:textId="77777777" w:rsidR="00422091" w:rsidRDefault="00422091" w:rsidP="00422091">
      <w:pPr>
        <w:pStyle w:val="fontmain"/>
        <w:spacing w:before="0" w:beforeAutospacing="0" w:after="0" w:afterAutospacing="0" w:line="240" w:lineRule="auto"/>
        <w:jc w:val="right"/>
        <w:rPr>
          <w:rFonts w:ascii="Sylfaen" w:hAnsi="Sylfaen"/>
          <w:b/>
          <w:bCs/>
          <w:sz w:val="24"/>
          <w:szCs w:val="24"/>
          <w:lang w:val="ka-GE"/>
        </w:rPr>
      </w:pPr>
    </w:p>
    <w:p w14:paraId="21FADAD4" w14:textId="77777777" w:rsidR="00422091" w:rsidRPr="00422091" w:rsidRDefault="00422091" w:rsidP="00422091">
      <w:pPr>
        <w:pStyle w:val="fontmain"/>
        <w:spacing w:before="0" w:beforeAutospacing="0" w:after="0" w:afterAutospacing="0" w:line="240" w:lineRule="auto"/>
        <w:jc w:val="right"/>
        <w:rPr>
          <w:rFonts w:ascii="Sylfaen" w:hAnsi="Sylfaen"/>
          <w:b/>
          <w:bCs/>
          <w:sz w:val="24"/>
          <w:szCs w:val="24"/>
          <w:lang w:val="ka-GE"/>
        </w:rPr>
      </w:pPr>
    </w:p>
    <w:p w14:paraId="0695864B" w14:textId="77777777" w:rsidR="00422091" w:rsidRPr="00422091" w:rsidRDefault="00422091" w:rsidP="00422091">
      <w:pPr>
        <w:pStyle w:val="fontmain"/>
        <w:spacing w:before="0" w:beforeAutospacing="0" w:after="0" w:afterAutospacing="0" w:line="240" w:lineRule="auto"/>
        <w:jc w:val="center"/>
        <w:rPr>
          <w:rFonts w:ascii="Sylfaen" w:hAnsi="Sylfaen"/>
          <w:sz w:val="24"/>
          <w:szCs w:val="24"/>
          <w:lang w:val="ka-GE"/>
        </w:rPr>
      </w:pPr>
    </w:p>
    <w:p w14:paraId="10970717" w14:textId="7B52F3FC" w:rsidR="008804F4" w:rsidRPr="008804F4" w:rsidRDefault="008804F4" w:rsidP="008804F4">
      <w:pPr>
        <w:jc w:val="center"/>
        <w:rPr>
          <w:b/>
          <w:sz w:val="32"/>
          <w:szCs w:val="32"/>
          <w:lang w:val="ka-GE"/>
        </w:rPr>
      </w:pPr>
      <w:r w:rsidRPr="008804F4">
        <w:rPr>
          <w:rFonts w:ascii="Sylfaen" w:hAnsi="Sylfaen" w:cs="Sylfaen"/>
          <w:b/>
          <w:sz w:val="32"/>
          <w:szCs w:val="32"/>
          <w:lang w:val="ka-GE"/>
        </w:rPr>
        <w:t>საჯარო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სამართლის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იურიდიული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პირი</w:t>
      </w:r>
      <w:r w:rsidRPr="008804F4">
        <w:rPr>
          <w:b/>
          <w:sz w:val="32"/>
          <w:szCs w:val="32"/>
          <w:lang w:val="ka-GE"/>
        </w:rPr>
        <w:t xml:space="preserve"> -</w:t>
      </w:r>
    </w:p>
    <w:p w14:paraId="0CF7A9DE" w14:textId="6F1EB4D8" w:rsidR="008804F4" w:rsidRPr="008804F4" w:rsidRDefault="008804F4" w:rsidP="008804F4">
      <w:pPr>
        <w:jc w:val="center"/>
        <w:rPr>
          <w:b/>
          <w:sz w:val="32"/>
          <w:szCs w:val="32"/>
          <w:lang w:val="ka-GE"/>
        </w:rPr>
      </w:pPr>
      <w:r w:rsidRPr="008804F4">
        <w:rPr>
          <w:rFonts w:ascii="Sylfaen" w:hAnsi="Sylfaen" w:cs="Sylfaen"/>
          <w:b/>
          <w:sz w:val="32"/>
          <w:szCs w:val="32"/>
          <w:lang w:val="ka-GE"/>
        </w:rPr>
        <w:t>ბათუმის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შოთა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რუსთაველის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სახელმწიფო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უნივერსიტეტი</w:t>
      </w:r>
    </w:p>
    <w:p w14:paraId="143C5915" w14:textId="77777777" w:rsidR="008804F4" w:rsidRPr="008804F4" w:rsidRDefault="008804F4" w:rsidP="008804F4">
      <w:pPr>
        <w:jc w:val="center"/>
        <w:rPr>
          <w:sz w:val="24"/>
          <w:szCs w:val="24"/>
          <w:lang w:val="ka-GE"/>
        </w:rPr>
      </w:pPr>
    </w:p>
    <w:p w14:paraId="6A322D47" w14:textId="77777777" w:rsidR="008804F4" w:rsidRPr="008804F4" w:rsidRDefault="008804F4" w:rsidP="008804F4">
      <w:pPr>
        <w:jc w:val="center"/>
        <w:rPr>
          <w:sz w:val="24"/>
          <w:szCs w:val="24"/>
          <w:lang w:val="ka-GE"/>
        </w:rPr>
      </w:pPr>
    </w:p>
    <w:p w14:paraId="21FFF4E8" w14:textId="3D13A394" w:rsidR="008804F4" w:rsidRPr="008804F4" w:rsidRDefault="008804F4" w:rsidP="008804F4">
      <w:pPr>
        <w:jc w:val="center"/>
        <w:rPr>
          <w:sz w:val="24"/>
          <w:szCs w:val="24"/>
          <w:lang w:val="ka-GE"/>
        </w:rPr>
      </w:pPr>
    </w:p>
    <w:p w14:paraId="73632246" w14:textId="097A5005" w:rsidR="008804F4" w:rsidRPr="008804F4" w:rsidRDefault="008804F4" w:rsidP="008804F4">
      <w:pPr>
        <w:jc w:val="center"/>
        <w:rPr>
          <w:sz w:val="24"/>
          <w:szCs w:val="24"/>
          <w:lang w:val="ka-GE"/>
        </w:rPr>
      </w:pPr>
    </w:p>
    <w:p w14:paraId="13CF8EC3" w14:textId="5F34C4EB" w:rsidR="008804F4" w:rsidRPr="008804F4" w:rsidRDefault="008804F4" w:rsidP="008804F4">
      <w:pPr>
        <w:jc w:val="center"/>
        <w:rPr>
          <w:b/>
          <w:sz w:val="24"/>
          <w:szCs w:val="24"/>
          <w:lang w:val="ka-GE"/>
        </w:rPr>
      </w:pPr>
    </w:p>
    <w:p w14:paraId="1CA477E7" w14:textId="65C2BE5A" w:rsidR="008804F4" w:rsidRPr="008804F4" w:rsidRDefault="008804F4" w:rsidP="008804F4">
      <w:pPr>
        <w:jc w:val="center"/>
        <w:rPr>
          <w:b/>
          <w:sz w:val="24"/>
          <w:szCs w:val="24"/>
          <w:lang w:val="ka-GE"/>
        </w:rPr>
      </w:pPr>
    </w:p>
    <w:p w14:paraId="6C98A112" w14:textId="0DD24BE7" w:rsidR="008804F4" w:rsidRPr="008804F4" w:rsidRDefault="008804F4" w:rsidP="008804F4">
      <w:pPr>
        <w:jc w:val="center"/>
        <w:rPr>
          <w:b/>
          <w:sz w:val="24"/>
          <w:szCs w:val="24"/>
          <w:lang w:val="ka-GE"/>
        </w:rPr>
      </w:pPr>
    </w:p>
    <w:p w14:paraId="36682CAC" w14:textId="0B39E422" w:rsidR="008804F4" w:rsidRPr="008804F4" w:rsidRDefault="008804F4" w:rsidP="008804F4">
      <w:pPr>
        <w:jc w:val="center"/>
        <w:rPr>
          <w:b/>
          <w:sz w:val="24"/>
          <w:szCs w:val="24"/>
          <w:lang w:val="ka-GE"/>
        </w:rPr>
      </w:pPr>
    </w:p>
    <w:p w14:paraId="4F2D40B9" w14:textId="3410D64B" w:rsidR="00693C16" w:rsidRPr="00BA5291" w:rsidRDefault="00693C16" w:rsidP="008804F4">
      <w:pPr>
        <w:jc w:val="center"/>
        <w:rPr>
          <w:rFonts w:ascii="Sylfaen" w:hAnsi="Sylfaen" w:cs="Sylfaen"/>
          <w:b/>
          <w:sz w:val="28"/>
          <w:szCs w:val="28"/>
          <w:lang w:val="ka-GE"/>
        </w:rPr>
      </w:pPr>
      <w:r w:rsidRPr="00BA5291">
        <w:rPr>
          <w:rFonts w:ascii="Sylfaen" w:hAnsi="Sylfaen"/>
          <w:noProof/>
          <w:color w:val="000000" w:themeColor="text1"/>
          <w:sz w:val="24"/>
          <w:szCs w:val="24"/>
          <w:lang w:val="ka-GE"/>
        </w:rPr>
        <w:drawing>
          <wp:anchor distT="0" distB="0" distL="114300" distR="114300" simplePos="0" relativeHeight="251659264" behindDoc="1" locked="0" layoutInCell="1" allowOverlap="1" wp14:anchorId="34EE0F8B" wp14:editId="04F9C6B4">
            <wp:simplePos x="0" y="0"/>
            <wp:positionH relativeFrom="margin">
              <wp:align>right</wp:align>
            </wp:positionH>
            <wp:positionV relativeFrom="paragraph">
              <wp:posOffset>79375</wp:posOffset>
            </wp:positionV>
            <wp:extent cx="6480810" cy="1644015"/>
            <wp:effectExtent l="0" t="0" r="0" b="0"/>
            <wp:wrapTight wrapText="bothSides">
              <wp:wrapPolygon edited="0">
                <wp:start x="9397" y="0"/>
                <wp:lineTo x="7810" y="2503"/>
                <wp:lineTo x="7683" y="3003"/>
                <wp:lineTo x="8000" y="4255"/>
                <wp:lineTo x="0" y="4505"/>
                <wp:lineTo x="0" y="5256"/>
                <wp:lineTo x="381" y="8260"/>
                <wp:lineTo x="381" y="21275"/>
                <wp:lineTo x="21143" y="21275"/>
                <wp:lineTo x="21143" y="8260"/>
                <wp:lineTo x="21524" y="5256"/>
                <wp:lineTo x="21524" y="4505"/>
                <wp:lineTo x="13524" y="4255"/>
                <wp:lineTo x="13841" y="3254"/>
                <wp:lineTo x="13460" y="2503"/>
                <wp:lineTo x="11937" y="0"/>
                <wp:lineTo x="9397" y="0"/>
              </wp:wrapPolygon>
            </wp:wrapTight>
            <wp:docPr id="4103" name="Picture 10" descr="Diagram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8FAFC93-C422-4210-A9DF-B4DDB8385E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3" name="Picture 10" descr="Diagram&#10;&#10;Description automatically generated">
                      <a:extLst>
                        <a:ext uri="{FF2B5EF4-FFF2-40B4-BE49-F238E27FC236}">
                          <a16:creationId xmlns:a16="http://schemas.microsoft.com/office/drawing/2014/main" id="{A8FAFC93-C422-4210-A9DF-B4DDB8385E9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FA3BC6" w14:textId="77777777" w:rsidR="00693C16" w:rsidRPr="00BA5291" w:rsidRDefault="00693C16" w:rsidP="008804F4">
      <w:pPr>
        <w:jc w:val="center"/>
        <w:rPr>
          <w:rFonts w:ascii="Sylfaen" w:hAnsi="Sylfaen" w:cs="Sylfaen"/>
          <w:b/>
          <w:sz w:val="28"/>
          <w:szCs w:val="28"/>
          <w:lang w:val="ka-GE"/>
        </w:rPr>
      </w:pPr>
    </w:p>
    <w:p w14:paraId="4886AB84" w14:textId="77777777" w:rsidR="00693C16" w:rsidRPr="00BA5291" w:rsidRDefault="00693C16" w:rsidP="008804F4">
      <w:pPr>
        <w:jc w:val="center"/>
        <w:rPr>
          <w:rFonts w:ascii="Sylfaen" w:hAnsi="Sylfaen" w:cs="Sylfaen"/>
          <w:b/>
          <w:sz w:val="28"/>
          <w:szCs w:val="28"/>
          <w:lang w:val="ka-GE"/>
        </w:rPr>
      </w:pPr>
    </w:p>
    <w:p w14:paraId="42E98645" w14:textId="77777777" w:rsidR="00693C16" w:rsidRPr="00BA5291" w:rsidRDefault="00693C16" w:rsidP="008804F4">
      <w:pPr>
        <w:jc w:val="center"/>
        <w:rPr>
          <w:rFonts w:ascii="Sylfaen" w:hAnsi="Sylfaen" w:cs="Sylfaen"/>
          <w:b/>
          <w:sz w:val="32"/>
          <w:szCs w:val="32"/>
          <w:lang w:val="ka-GE"/>
        </w:rPr>
      </w:pPr>
    </w:p>
    <w:p w14:paraId="029C232D" w14:textId="77777777" w:rsidR="00D62C25" w:rsidRDefault="00D62C25" w:rsidP="008804F4">
      <w:pPr>
        <w:jc w:val="center"/>
        <w:rPr>
          <w:rFonts w:ascii="Sylfaen" w:hAnsi="Sylfaen" w:cs="Sylfaen"/>
          <w:b/>
          <w:sz w:val="32"/>
          <w:szCs w:val="32"/>
          <w:lang w:val="ka-GE"/>
        </w:rPr>
      </w:pPr>
    </w:p>
    <w:p w14:paraId="55868326" w14:textId="6A4FB89C" w:rsidR="008804F4" w:rsidRPr="008804F4" w:rsidRDefault="008804F4" w:rsidP="008804F4">
      <w:pPr>
        <w:jc w:val="center"/>
        <w:rPr>
          <w:b/>
          <w:sz w:val="32"/>
          <w:szCs w:val="32"/>
          <w:lang w:val="ka-GE"/>
        </w:rPr>
      </w:pPr>
      <w:r w:rsidRPr="008804F4">
        <w:rPr>
          <w:rFonts w:ascii="Sylfaen" w:hAnsi="Sylfaen" w:cs="Sylfaen"/>
          <w:b/>
          <w:sz w:val="32"/>
          <w:szCs w:val="32"/>
          <w:lang w:val="ka-GE"/>
        </w:rPr>
        <w:t>ადმინისტრაციის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ხელმძღვანელის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საქმიანობის</w:t>
      </w:r>
    </w:p>
    <w:p w14:paraId="24621948" w14:textId="77777777" w:rsidR="008804F4" w:rsidRPr="008804F4" w:rsidRDefault="008804F4" w:rsidP="008804F4">
      <w:pPr>
        <w:jc w:val="center"/>
        <w:rPr>
          <w:b/>
          <w:sz w:val="32"/>
          <w:szCs w:val="32"/>
          <w:lang w:val="ka-GE"/>
        </w:rPr>
      </w:pPr>
      <w:r w:rsidRPr="008804F4">
        <w:rPr>
          <w:b/>
          <w:sz w:val="32"/>
          <w:szCs w:val="32"/>
          <w:lang w:val="ka-GE"/>
        </w:rPr>
        <w:t xml:space="preserve">2023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წლის</w:t>
      </w:r>
      <w:r w:rsidRPr="008804F4">
        <w:rPr>
          <w:b/>
          <w:sz w:val="32"/>
          <w:szCs w:val="32"/>
          <w:lang w:val="ka-GE"/>
        </w:rPr>
        <w:t xml:space="preserve"> </w:t>
      </w:r>
      <w:r w:rsidRPr="008804F4">
        <w:rPr>
          <w:rFonts w:ascii="Sylfaen" w:hAnsi="Sylfaen" w:cs="Sylfaen"/>
          <w:b/>
          <w:sz w:val="32"/>
          <w:szCs w:val="32"/>
          <w:lang w:val="ka-GE"/>
        </w:rPr>
        <w:t>ანგარიში</w:t>
      </w:r>
    </w:p>
    <w:p w14:paraId="627095C7" w14:textId="77777777" w:rsidR="008804F4" w:rsidRPr="008804F4" w:rsidRDefault="008804F4" w:rsidP="008804F4">
      <w:pPr>
        <w:jc w:val="both"/>
        <w:rPr>
          <w:b/>
          <w:sz w:val="24"/>
          <w:szCs w:val="24"/>
          <w:lang w:val="ka-GE"/>
        </w:rPr>
      </w:pPr>
    </w:p>
    <w:p w14:paraId="142EDD18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6E367AFD" w14:textId="77777777" w:rsidR="008804F4" w:rsidRDefault="008804F4" w:rsidP="008804F4">
      <w:pPr>
        <w:jc w:val="both"/>
        <w:rPr>
          <w:sz w:val="24"/>
          <w:szCs w:val="24"/>
          <w:lang w:val="ka-GE"/>
        </w:rPr>
      </w:pPr>
    </w:p>
    <w:p w14:paraId="442F96B0" w14:textId="77777777" w:rsidR="00D62C25" w:rsidRDefault="00D62C25" w:rsidP="008804F4">
      <w:pPr>
        <w:jc w:val="both"/>
        <w:rPr>
          <w:sz w:val="24"/>
          <w:szCs w:val="24"/>
          <w:lang w:val="ka-GE"/>
        </w:rPr>
      </w:pPr>
    </w:p>
    <w:p w14:paraId="5D493E00" w14:textId="77777777" w:rsidR="00D62C25" w:rsidRPr="008804F4" w:rsidRDefault="00D62C25" w:rsidP="008804F4">
      <w:pPr>
        <w:jc w:val="both"/>
        <w:rPr>
          <w:sz w:val="24"/>
          <w:szCs w:val="24"/>
          <w:lang w:val="ka-GE"/>
        </w:rPr>
      </w:pPr>
    </w:p>
    <w:p w14:paraId="3B192DBA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4FFC0F1D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13DC9D82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11935321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BE8D6BA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0E829130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42089C54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6752509E" w14:textId="77777777" w:rsidR="00BA5291" w:rsidRPr="00BA5291" w:rsidRDefault="00BA5291" w:rsidP="00BA5291">
      <w:pPr>
        <w:rPr>
          <w:sz w:val="24"/>
          <w:szCs w:val="24"/>
          <w:lang w:val="ka-GE"/>
        </w:rPr>
      </w:pPr>
    </w:p>
    <w:p w14:paraId="6EC7D990" w14:textId="77777777" w:rsidR="00D62C25" w:rsidRDefault="00D62C25">
      <w:pPr>
        <w:rPr>
          <w:rFonts w:ascii="Sylfaen" w:hAnsi="Sylfaen" w:cs="Sylfaen"/>
          <w:b/>
          <w:bCs/>
          <w:sz w:val="28"/>
          <w:szCs w:val="28"/>
          <w:lang w:val="ka-GE"/>
        </w:rPr>
      </w:pPr>
      <w:r>
        <w:rPr>
          <w:rFonts w:ascii="Sylfaen" w:hAnsi="Sylfaen" w:cs="Sylfaen"/>
          <w:b/>
          <w:bCs/>
          <w:sz w:val="28"/>
          <w:szCs w:val="28"/>
          <w:lang w:val="ka-GE"/>
        </w:rPr>
        <w:br w:type="page"/>
      </w:r>
    </w:p>
    <w:p w14:paraId="5E1E9F1A" w14:textId="5DDC7D82" w:rsidR="008804F4" w:rsidRDefault="008804F4" w:rsidP="00BA5291">
      <w:pPr>
        <w:jc w:val="center"/>
        <w:rPr>
          <w:rFonts w:ascii="Sylfaen" w:hAnsi="Sylfaen" w:cs="Sylfaen"/>
          <w:b/>
          <w:bCs/>
          <w:sz w:val="28"/>
          <w:szCs w:val="28"/>
          <w:lang w:val="ka-GE"/>
        </w:rPr>
      </w:pP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lastRenderedPageBreak/>
        <w:t>შესავალი</w:t>
      </w:r>
    </w:p>
    <w:p w14:paraId="61A9F326" w14:textId="77777777" w:rsidR="003650C8" w:rsidRPr="008804F4" w:rsidRDefault="003650C8" w:rsidP="003650C8">
      <w:pPr>
        <w:pBdr>
          <w:bottom w:val="single" w:sz="24" w:space="1" w:color="1F497D" w:themeColor="text2"/>
        </w:pBdr>
        <w:jc w:val="center"/>
        <w:rPr>
          <w:b/>
          <w:bCs/>
          <w:sz w:val="24"/>
          <w:szCs w:val="24"/>
          <w:lang w:val="ka-GE"/>
        </w:rPr>
      </w:pPr>
    </w:p>
    <w:p w14:paraId="57CA9F48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134D6A25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საჯარო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სამართლის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იურიდიული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პირი</w:t>
      </w:r>
      <w:r w:rsidRPr="008804F4">
        <w:rPr>
          <w:sz w:val="24"/>
          <w:szCs w:val="24"/>
          <w:lang w:val="ka-GE"/>
        </w:rPr>
        <w:t xml:space="preserve"> - </w:t>
      </w:r>
      <w:r w:rsidRPr="008804F4">
        <w:rPr>
          <w:rFonts w:ascii="Sylfaen" w:hAnsi="Sylfaen" w:cs="Sylfaen"/>
          <w:sz w:val="24"/>
          <w:szCs w:val="24"/>
          <w:lang w:val="ka-GE"/>
        </w:rPr>
        <w:t>ბათუმის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შოთა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რუსთაველის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სახელმწიფო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შემდგომში</w:t>
      </w:r>
      <w:r w:rsidRPr="008804F4">
        <w:rPr>
          <w:sz w:val="24"/>
          <w:szCs w:val="24"/>
          <w:lang w:val="ka-GE"/>
        </w:rPr>
        <w:t xml:space="preserve"> „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 xml:space="preserve">“ </w:t>
      </w:r>
      <w:r w:rsidRPr="008804F4">
        <w:rPr>
          <w:rFonts w:ascii="Sylfaen" w:hAnsi="Sylfaen" w:cs="Sylfaen"/>
          <w:sz w:val="24"/>
          <w:szCs w:val="24"/>
          <w:lang w:val="ka-GE"/>
        </w:rPr>
        <w:t>ან</w:t>
      </w:r>
      <w:r w:rsidRPr="008804F4">
        <w:rPr>
          <w:sz w:val="24"/>
          <w:szCs w:val="24"/>
          <w:lang w:val="ka-GE"/>
        </w:rPr>
        <w:t xml:space="preserve"> „</w:t>
      </w: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</w:t>
      </w:r>
      <w:r w:rsidRPr="008804F4">
        <w:rPr>
          <w:sz w:val="24"/>
          <w:szCs w:val="24"/>
          <w:lang w:val="ka-GE"/>
        </w:rPr>
        <w:t xml:space="preserve">“) </w:t>
      </w:r>
      <w:r w:rsidRPr="008804F4">
        <w:rPr>
          <w:rFonts w:ascii="Sylfaen" w:hAnsi="Sylfaen" w:cs="Sylfaen"/>
          <w:sz w:val="24"/>
          <w:szCs w:val="24"/>
          <w:lang w:val="ka-GE"/>
        </w:rPr>
        <w:t>საქარ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თ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ვ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ე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ლ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ერთ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ერთი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ლიდერი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უმაღლესი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საგანმანათლებლო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დაწესებულებაა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რომლის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მიზანია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მოამზადოს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მაღალკვალიფი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ცი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უ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რი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კო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ნ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კურენტუნარიანი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სპეციალისტი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ეროვნული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ზოგადსაკაცობრიო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ღირ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ე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ბ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უ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ლ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ე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ტ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არებელი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თავისუფალი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პიროვნება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ჩამოყალიბდეს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ძლიერ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საგანმანათლებლო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კვლევით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ცენ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ტ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რად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მნიშვნელოვანი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ადგილი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დაიკავოს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ეროვნულ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ლ</w:t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ე</w:t>
      </w:r>
      <w:r w:rsidRPr="008804F4">
        <w:rPr>
          <w:sz w:val="24"/>
          <w:szCs w:val="24"/>
          <w:lang w:val="ka-GE"/>
        </w:rPr>
        <w:softHyphen/>
      </w:r>
      <w:r w:rsidRPr="008804F4">
        <w:rPr>
          <w:sz w:val="24"/>
          <w:szCs w:val="24"/>
          <w:lang w:val="ka-GE"/>
        </w:rPr>
        <w:softHyphen/>
      </w:r>
      <w:r w:rsidRPr="008804F4">
        <w:rPr>
          <w:rFonts w:ascii="Sylfaen" w:hAnsi="Sylfaen" w:cs="Sylfaen"/>
          <w:sz w:val="24"/>
          <w:szCs w:val="24"/>
          <w:lang w:val="ka-GE"/>
        </w:rPr>
        <w:t>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სივრცეში</w:t>
      </w:r>
      <w:r w:rsidRPr="008804F4">
        <w:rPr>
          <w:sz w:val="24"/>
          <w:szCs w:val="24"/>
          <w:lang w:val="ka-GE"/>
        </w:rPr>
        <w:t>.</w:t>
      </w:r>
    </w:p>
    <w:p w14:paraId="27AA7DA0" w14:textId="77777777" w:rsidR="00904B6E" w:rsidRDefault="00904B6E" w:rsidP="008804F4">
      <w:pPr>
        <w:jc w:val="both"/>
        <w:rPr>
          <w:rFonts w:ascii="Sylfaen" w:hAnsi="Sylfaen" w:cs="Sylfaen"/>
          <w:sz w:val="24"/>
          <w:szCs w:val="24"/>
          <w:lang w:val="ka-GE"/>
        </w:rPr>
      </w:pPr>
    </w:p>
    <w:p w14:paraId="44BF0BDF" w14:textId="77777777" w:rsidR="00601891" w:rsidRDefault="008804F4" w:rsidP="00601891">
      <w:p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საქმიანობას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წარმართავს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აკადემიური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საბჭოს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დადგენილებით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დამტკიცებული</w:t>
      </w:r>
      <w:r w:rsidRPr="008804F4">
        <w:rPr>
          <w:sz w:val="24"/>
          <w:szCs w:val="24"/>
          <w:lang w:val="ka-GE"/>
        </w:rPr>
        <w:t xml:space="preserve"> </w:t>
      </w:r>
      <w:r w:rsidRPr="00BE6B26">
        <w:rPr>
          <w:rFonts w:ascii="Sylfaen" w:hAnsi="Sylfaen" w:cs="Sylfaen"/>
          <w:b/>
          <w:bCs/>
          <w:sz w:val="24"/>
          <w:szCs w:val="24"/>
          <w:lang w:val="ka-GE"/>
        </w:rPr>
        <w:t>მისიისა</w:t>
      </w:r>
      <w:r w:rsidRPr="00BE6B26">
        <w:rPr>
          <w:b/>
          <w:bCs/>
          <w:sz w:val="24"/>
          <w:szCs w:val="24"/>
          <w:lang w:val="ka-GE"/>
        </w:rPr>
        <w:t xml:space="preserve"> </w:t>
      </w:r>
      <w:r w:rsidRPr="00BE6B26">
        <w:rPr>
          <w:rFonts w:ascii="Sylfaen" w:hAnsi="Sylfaen" w:cs="Sylfaen"/>
          <w:b/>
          <w:bCs/>
          <w:sz w:val="24"/>
          <w:szCs w:val="24"/>
          <w:lang w:val="ka-GE"/>
        </w:rPr>
        <w:t>და</w:t>
      </w:r>
      <w:r w:rsidRPr="00BE6B26">
        <w:rPr>
          <w:b/>
          <w:bCs/>
          <w:sz w:val="24"/>
          <w:szCs w:val="24"/>
          <w:lang w:val="ka-GE"/>
        </w:rPr>
        <w:t xml:space="preserve"> </w:t>
      </w:r>
      <w:r w:rsidRPr="00BE6B26">
        <w:rPr>
          <w:rFonts w:ascii="Sylfaen" w:hAnsi="Sylfaen" w:cs="Sylfaen"/>
          <w:b/>
          <w:bCs/>
          <w:sz w:val="24"/>
          <w:szCs w:val="24"/>
          <w:lang w:val="ka-GE"/>
        </w:rPr>
        <w:t>სტრატეგიული</w:t>
      </w:r>
      <w:r w:rsidRPr="00BE6B26">
        <w:rPr>
          <w:b/>
          <w:bCs/>
          <w:sz w:val="24"/>
          <w:szCs w:val="24"/>
          <w:lang w:val="ka-GE"/>
        </w:rPr>
        <w:t xml:space="preserve"> </w:t>
      </w:r>
      <w:r w:rsidRPr="00BE6B26">
        <w:rPr>
          <w:rFonts w:ascii="Sylfaen" w:hAnsi="Sylfaen" w:cs="Sylfaen"/>
          <w:b/>
          <w:bCs/>
          <w:sz w:val="24"/>
          <w:szCs w:val="24"/>
          <w:lang w:val="ka-GE"/>
        </w:rPr>
        <w:t>განვითარების</w:t>
      </w:r>
      <w:r w:rsidRPr="00BE6B26">
        <w:rPr>
          <w:b/>
          <w:bCs/>
          <w:sz w:val="24"/>
          <w:szCs w:val="24"/>
          <w:lang w:val="ka-GE"/>
        </w:rPr>
        <w:t xml:space="preserve"> </w:t>
      </w:r>
      <w:r w:rsidRPr="00BE6B26">
        <w:rPr>
          <w:rFonts w:ascii="Sylfaen" w:hAnsi="Sylfaen" w:cs="Sylfaen"/>
          <w:b/>
          <w:bCs/>
          <w:sz w:val="24"/>
          <w:szCs w:val="24"/>
          <w:lang w:val="ka-GE"/>
        </w:rPr>
        <w:t>გეგმის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შესაბამისად</w:t>
      </w:r>
      <w:r w:rsidR="00BE6B26">
        <w:rPr>
          <w:sz w:val="24"/>
          <w:szCs w:val="24"/>
          <w:lang w:val="ka-GE"/>
        </w:rPr>
        <w:t xml:space="preserve">. </w:t>
      </w:r>
    </w:p>
    <w:p w14:paraId="129D5A98" w14:textId="77777777" w:rsidR="00601891" w:rsidRDefault="00601891" w:rsidP="00601891">
      <w:pPr>
        <w:jc w:val="both"/>
        <w:rPr>
          <w:sz w:val="24"/>
          <w:szCs w:val="24"/>
          <w:lang w:val="ka-GE"/>
        </w:rPr>
      </w:pPr>
    </w:p>
    <w:p w14:paraId="09BA4A14" w14:textId="77777777" w:rsidR="00904B6E" w:rsidRDefault="00904B6E" w:rsidP="00904B6E">
      <w:pPr>
        <w:jc w:val="both"/>
        <w:rPr>
          <w:b/>
          <w:bCs/>
          <w:color w:val="7030A0"/>
          <w:sz w:val="24"/>
          <w:szCs w:val="24"/>
          <w:lang w:val="ka-GE"/>
        </w:rPr>
      </w:pPr>
    </w:p>
    <w:p w14:paraId="173C5D02" w14:textId="59180666" w:rsidR="00904B6E" w:rsidRPr="00B6076C" w:rsidRDefault="00904B6E" w:rsidP="00904B6E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2018-2024 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წლების სტრატეგიული განვითარებით გეგმით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განსაზღვრულია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8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პრიორიტეტული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მიმართულება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>,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კერძოდ</w:t>
      </w:r>
      <w:r w:rsidRPr="00B6076C">
        <w:rPr>
          <w:color w:val="000000" w:themeColor="text1"/>
          <w:sz w:val="24"/>
          <w:szCs w:val="24"/>
          <w:lang w:val="ka-GE"/>
        </w:rPr>
        <w:t>:</w:t>
      </w:r>
    </w:p>
    <w:p w14:paraId="01C8E47B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უნივერსიტეტმა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მნიშვნელოვანი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სოციალური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როლი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შეასრულოს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რეგიონისა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ქვეყნის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საზოგადოებრივ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ცხოვრებაში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2F1F27E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მიღებული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განათლება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იყოს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თანამედროვე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სტანდარტების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მაღალი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ხარისხის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დასაქმებაზე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ორიენტირებული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6F07AE7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იყოს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ღირებული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ფუნდამენტური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პრაქტიკული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მნიშვნელობის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2A7EA6D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ინტერნაციონალიზაცია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მოიცავდეს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სწავლის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სწავლებისა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პროცესებს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ED930C3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დამსაქმებელს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პროფესორ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მასწავლებელსა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მკვლევარს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ურთიერთობა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ეფუძნებოდეს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ერთმანეთის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მხარდაჭერას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ინფორმაციის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გაცვლასა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გამოცდილების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გაზიარებას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D308887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ჰყავდეს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სტრატეგიული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პარტნიორები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როგორც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ისე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სფეროებში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9F254DE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ინფრასტრუქტურა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ვითარდებოდეს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სწავლის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სწავლების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ცხოვრების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მოთხოვნების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შესაბამისად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0AEC0D6" w14:textId="77777777" w:rsidR="00904B6E" w:rsidRPr="00B6076C" w:rsidRDefault="00904B6E" w:rsidP="00904B6E">
      <w:pPr>
        <w:pStyle w:val="ListParagraph"/>
        <w:numPr>
          <w:ilvl w:val="0"/>
          <w:numId w:val="11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მართვის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იყოს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კარგად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ეფექტური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0050F611" w14:textId="77777777" w:rsidR="00601891" w:rsidRPr="00B6076C" w:rsidRDefault="00601891" w:rsidP="00601891">
      <w:pPr>
        <w:jc w:val="both"/>
        <w:rPr>
          <w:rFonts w:ascii="Sylfaen" w:hAnsi="Sylfaen" w:cs="Sylfaen"/>
          <w:color w:val="000000" w:themeColor="text1"/>
          <w:sz w:val="24"/>
          <w:szCs w:val="24"/>
          <w:lang w:val="ka-GE"/>
        </w:rPr>
      </w:pPr>
    </w:p>
    <w:p w14:paraId="43B5760A" w14:textId="039EDB55" w:rsidR="00601891" w:rsidRPr="00B6076C" w:rsidRDefault="00601891" w:rsidP="00601891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მისიით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სტრატეგიული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განვითარების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გეგმით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განსაზღვრული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ამოცანების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შესრულებისათვის მნიშვნელოვანია 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საბიუჯეტო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პროცესი, რომელიც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მოიცავს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მომზადების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დამტკიცების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შესრულების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ანგარიშგების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ერთიან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პროცესს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უნივერსიტეტის წლიური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მთავარი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ფინანსური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დოკუმენტი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უნივერსიტეტის საბიუჯეტო პროცესი წარიმართება საქართველოს კანონმდებლობის, ,,უმაღლესი განათლების შესახებ“ საქართველოს კანონისა და ბსუ-ს წესდების შესაბამისად, ბსუ-ს წარმომადგენლობითი საბჭოს გადაწყვეტილებით (</w:t>
      </w:r>
      <w:r w:rsidRPr="00B6076C">
        <w:rPr>
          <w:rFonts w:ascii="Sylfaen" w:hAnsi="Sylfaen"/>
          <w:color w:val="000000" w:themeColor="text1"/>
          <w:sz w:val="24"/>
          <w:szCs w:val="24"/>
          <w:lang w:val="ru-RU"/>
        </w:rPr>
        <w:t>№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07-01/59, 24.12.2021წ.)  დამტკიცებული  </w:t>
      </w:r>
      <w:r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>,,ბიუჯეტის შედგენის წესის“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თანხმად.</w:t>
      </w:r>
    </w:p>
    <w:p w14:paraId="1B57C39C" w14:textId="3C8D984D" w:rsidR="00904B6E" w:rsidRPr="00B6076C" w:rsidRDefault="00904B6E" w:rsidP="00BA31DA">
      <w:pPr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br w:type="page"/>
      </w:r>
    </w:p>
    <w:p w14:paraId="62A5DAF7" w14:textId="77777777" w:rsidR="00BE6B26" w:rsidRDefault="00BE6B26" w:rsidP="008804F4">
      <w:pPr>
        <w:jc w:val="both"/>
        <w:rPr>
          <w:rFonts w:ascii="Sylfaen" w:hAnsi="Sylfaen" w:cs="Sylfaen"/>
          <w:sz w:val="24"/>
          <w:szCs w:val="24"/>
          <w:lang w:val="ka-GE"/>
        </w:rPr>
      </w:pPr>
    </w:p>
    <w:p w14:paraId="6A182015" w14:textId="050750D0" w:rsidR="008804F4" w:rsidRDefault="008804F4" w:rsidP="00D62C25">
      <w:pPr>
        <w:jc w:val="center"/>
        <w:rPr>
          <w:rFonts w:ascii="Sylfaen" w:hAnsi="Sylfaen" w:cs="Sylfaen"/>
          <w:b/>
          <w:bCs/>
          <w:sz w:val="28"/>
          <w:szCs w:val="28"/>
          <w:lang w:val="ka-GE"/>
        </w:rPr>
      </w:pP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ბსუ</w:t>
      </w:r>
      <w:r w:rsidRPr="008804F4">
        <w:rPr>
          <w:b/>
          <w:bCs/>
          <w:sz w:val="28"/>
          <w:szCs w:val="28"/>
          <w:lang w:val="ka-GE"/>
        </w:rPr>
        <w:t>-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ს</w:t>
      </w:r>
      <w:r w:rsidRPr="008804F4">
        <w:rPr>
          <w:b/>
          <w:bCs/>
          <w:sz w:val="28"/>
          <w:szCs w:val="28"/>
          <w:lang w:val="ka-GE"/>
        </w:rPr>
        <w:t xml:space="preserve"> 2023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წლის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პროგრამული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ბიუჯეტი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და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სახელმწიფო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შესყიდვების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გეგმა</w:t>
      </w:r>
    </w:p>
    <w:p w14:paraId="627BB530" w14:textId="77777777" w:rsidR="008A1A84" w:rsidRPr="008804F4" w:rsidRDefault="008A1A84" w:rsidP="008A1A84">
      <w:pPr>
        <w:pBdr>
          <w:bottom w:val="single" w:sz="24" w:space="1" w:color="1F497D" w:themeColor="text2"/>
        </w:pBdr>
        <w:jc w:val="center"/>
        <w:rPr>
          <w:sz w:val="28"/>
          <w:szCs w:val="28"/>
          <w:lang w:val="ka-GE"/>
        </w:rPr>
      </w:pPr>
    </w:p>
    <w:p w14:paraId="3A93A2D7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4CDAEA72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სტრატეგიული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განვითარების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გეგმით</w:t>
      </w:r>
      <w:r w:rsidRPr="00B6076C">
        <w:rPr>
          <w:color w:val="000000" w:themeColor="text1"/>
          <w:sz w:val="24"/>
          <w:szCs w:val="24"/>
          <w:lang w:val="ka-GE"/>
        </w:rPr>
        <w:t xml:space="preserve"> (2018-2024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)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განსაზღვრული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მიზნების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მისაღწევად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აუცილებელია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ფინანსური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რესურსები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რომელთა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შედეგზე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ორიენტირებული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ხარჯვა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გარკვეულწილად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დამოკიდებულია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პრინციპით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დაგეგმვაზე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რომელიც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ხორციელდება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2022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წლიდან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0560F72D" w14:textId="0568865C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პროგრამული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დამტკიც</w:t>
      </w:r>
      <w:r w:rsidR="00BB3693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წარმომადგენლობითი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საბჭოს</w:t>
      </w:r>
      <w:r w:rsidRPr="00B6076C">
        <w:rPr>
          <w:color w:val="000000" w:themeColor="text1"/>
          <w:sz w:val="24"/>
          <w:szCs w:val="24"/>
          <w:lang w:val="ka-GE"/>
        </w:rPr>
        <w:t xml:space="preserve">  2022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 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დეკემბრის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N07-01/57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გადაწყვეტილებით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პრინციპით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ჩართული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იყო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ყველა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სტრუქტურული ერთეული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კერძოდ</w:t>
      </w:r>
      <w:r w:rsidR="00BB3693" w:rsidRPr="00B6076C">
        <w:rPr>
          <w:color w:val="000000" w:themeColor="text1"/>
          <w:sz w:val="24"/>
          <w:szCs w:val="24"/>
          <w:lang w:val="ka-GE"/>
        </w:rPr>
        <w:t>: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ფაკულტეტები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დამოუკიდებელი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ერთეულები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შემდეგში</w:t>
      </w:r>
      <w:r w:rsidRPr="00B6076C">
        <w:rPr>
          <w:color w:val="000000" w:themeColor="text1"/>
          <w:sz w:val="24"/>
          <w:szCs w:val="24"/>
          <w:lang w:val="ka-GE"/>
        </w:rPr>
        <w:t xml:space="preserve"> -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ინსტიტუტები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),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მართვისა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უწყვეტი</w:t>
      </w:r>
      <w:r w:rsidRPr="00B6076C">
        <w:rPr>
          <w:color w:val="000000" w:themeColor="text1"/>
          <w:sz w:val="24"/>
          <w:szCs w:val="24"/>
          <w:lang w:val="ka-GE"/>
        </w:rPr>
        <w:t xml:space="preserve">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განათლების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ცენტრი</w:t>
      </w:r>
      <w:r w:rsidRPr="00B6076C">
        <w:rPr>
          <w:color w:val="000000" w:themeColor="text1"/>
          <w:sz w:val="24"/>
          <w:szCs w:val="24"/>
          <w:lang w:val="ka-GE"/>
        </w:rPr>
        <w:t xml:space="preserve"> 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შემდეგში</w:t>
      </w:r>
      <w:r w:rsidRPr="00B6076C">
        <w:rPr>
          <w:color w:val="000000" w:themeColor="text1"/>
          <w:sz w:val="24"/>
          <w:szCs w:val="24"/>
          <w:lang w:val="ka-GE"/>
        </w:rPr>
        <w:t xml:space="preserve"> - </w:t>
      </w:r>
      <w:r w:rsidR="00BB3693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პროფესიული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ცენტრი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სტრუქტურული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ერთეულები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რომლებსაც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საშუალება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ჰქონდათ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წარმოედგინათ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საბიუჯეტო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განაცხადები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საჭიროებების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შესაბამისად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</w:p>
    <w:p w14:paraId="73F73211" w14:textId="0489A221" w:rsidR="008804F4" w:rsidRPr="00B6076C" w:rsidRDefault="00BB3693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ბსუ-ს სტრუქტურული ერთეული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დან წარმოდგენილი საბიუჯეტო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განაცხადების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გადამუშავების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შედეგად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="008804F4" w:rsidRPr="00B6076C">
        <w:rPr>
          <w:color w:val="000000" w:themeColor="text1"/>
          <w:sz w:val="24"/>
          <w:szCs w:val="24"/>
          <w:lang w:val="ka-GE"/>
        </w:rPr>
        <w:t>-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ბიუჯეტში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ასახულ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იქნა</w:t>
      </w:r>
      <w:r w:rsidR="008804F4" w:rsidRPr="00B6076C">
        <w:rPr>
          <w:color w:val="000000" w:themeColor="text1"/>
          <w:sz w:val="24"/>
          <w:szCs w:val="24"/>
          <w:lang w:val="ka-GE"/>
        </w:rPr>
        <w:t>:</w:t>
      </w:r>
    </w:p>
    <w:p w14:paraId="6D48A345" w14:textId="77777777" w:rsidR="008804F4" w:rsidRPr="00B6076C" w:rsidRDefault="008804F4" w:rsidP="008804F4">
      <w:pPr>
        <w:numPr>
          <w:ilvl w:val="0"/>
          <w:numId w:val="7"/>
        </w:numPr>
        <w:ind w:left="709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ღონისძიებათა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პრიორიტეტულ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ჭრილში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6AC79E4" w14:textId="77777777" w:rsidR="008804F4" w:rsidRPr="00B6076C" w:rsidRDefault="008804F4" w:rsidP="00BB3693">
      <w:pPr>
        <w:numPr>
          <w:ilvl w:val="0"/>
          <w:numId w:val="7"/>
        </w:numPr>
        <w:ind w:left="709"/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ღონისძიებების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ხარჯების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პასუხისმგებლობის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გადანაწილება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ფაკულტეტებს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ინსტიტუტებსა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მართვისა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უწყვეტი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განათლების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ცენტრს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71CCE1FD" w14:textId="77777777" w:rsidR="008804F4" w:rsidRPr="00B6076C" w:rsidRDefault="008804F4" w:rsidP="00BB3693">
      <w:pPr>
        <w:numPr>
          <w:ilvl w:val="0"/>
          <w:numId w:val="7"/>
        </w:numPr>
        <w:ind w:left="709"/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ხარჯების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დაგეგმვა</w:t>
      </w:r>
      <w:r w:rsidRPr="00B6076C">
        <w:rPr>
          <w:color w:val="000000" w:themeColor="text1"/>
          <w:sz w:val="24"/>
          <w:szCs w:val="24"/>
          <w:lang w:val="ka-GE"/>
        </w:rPr>
        <w:t xml:space="preserve"> 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სტრატეგიული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განვითარების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 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გეგმასთან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შესაბამისობაში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5C068FA9" w14:textId="2F1D7F9E" w:rsidR="008804F4" w:rsidRPr="00B6076C" w:rsidRDefault="008804F4" w:rsidP="00BB3693">
      <w:pPr>
        <w:numPr>
          <w:ilvl w:val="0"/>
          <w:numId w:val="7"/>
        </w:numPr>
        <w:ind w:left="709"/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პროგრამების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ქვეპროგრამების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დაგეგმვა</w:t>
      </w:r>
      <w:r w:rsidR="00BB3693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,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დაფინანსების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წყაროების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მიხედვით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2C21DD7" w14:textId="77777777" w:rsidR="008804F4" w:rsidRPr="00B6076C" w:rsidRDefault="008804F4" w:rsidP="00BB3693">
      <w:pPr>
        <w:numPr>
          <w:ilvl w:val="0"/>
          <w:numId w:val="7"/>
        </w:numPr>
        <w:ind w:left="709"/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გამჭვირვალობის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ყოვლისმომცველობისა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დამოუკიდებლობის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პრინციპების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რეალიზება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6BFF739B" w14:textId="43F95294" w:rsidR="008804F4" w:rsidRPr="00B6076C" w:rsidRDefault="008804F4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ყველა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რგოლის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მიერ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წარმოდგენილი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საბიუჯეტო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განაცხადის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ანალიზის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ურთიერთშეჯერების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კონსოლიდაციის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კლასიფიცირების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საფუძველზე</w:t>
      </w:r>
      <w:r w:rsidRPr="00B6076C">
        <w:rPr>
          <w:color w:val="000000" w:themeColor="text1"/>
          <w:sz w:val="24"/>
          <w:szCs w:val="24"/>
          <w:lang w:val="ka-GE"/>
        </w:rPr>
        <w:t xml:space="preserve">, 2022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="00BB3693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პროგრამული 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მსგავსად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გამოიკვეთა</w:t>
      </w:r>
      <w:r w:rsidR="00BB3693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ოთხი</w:t>
      </w:r>
      <w:r w:rsidR="00BB3693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ძირითადი</w:t>
      </w:r>
      <w:r w:rsidR="00BB3693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პროგრამა</w:t>
      </w:r>
      <w:r w:rsidR="00BB3693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color w:val="000000" w:themeColor="text1"/>
          <w:sz w:val="24"/>
          <w:szCs w:val="24"/>
          <w:lang w:val="ka-GE"/>
        </w:rPr>
        <w:t>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გამომდინარე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ბსუ-ს </w:t>
      </w:r>
      <w:r w:rsidR="00BB3693" w:rsidRPr="00B6076C">
        <w:rPr>
          <w:color w:val="000000" w:themeColor="text1"/>
          <w:sz w:val="24"/>
          <w:szCs w:val="24"/>
          <w:lang w:val="ka-GE"/>
        </w:rPr>
        <w:t xml:space="preserve">2018-2024 </w:t>
      </w:r>
      <w:r w:rsidR="00BB3693"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წლების</w:t>
      </w:r>
      <w:r w:rsidR="00BB3693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სტრატეგიული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განვითარების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გეგმ</w:t>
      </w:r>
      <w:r w:rsidR="00BB3693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იდან):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</w:p>
    <w:p w14:paraId="4202EB7C" w14:textId="77777777" w:rsidR="008804F4" w:rsidRPr="00B6076C" w:rsidRDefault="008804F4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</w:p>
    <w:p w14:paraId="0510CD4A" w14:textId="075FBD28" w:rsidR="008804F4" w:rsidRPr="00B6076C" w:rsidRDefault="008804F4" w:rsidP="00BB3693">
      <w:pPr>
        <w:numPr>
          <w:ilvl w:val="0"/>
          <w:numId w:val="6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ბსუ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ფაკულტეტების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კვლევითი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ინსტიტუტებისა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და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პროფესიული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ცენტრის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მხარდაჭერა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>;</w:t>
      </w:r>
    </w:p>
    <w:p w14:paraId="70A0502B" w14:textId="77777777" w:rsidR="008804F4" w:rsidRPr="008804F4" w:rsidRDefault="008804F4" w:rsidP="008804F4">
      <w:pPr>
        <w:numPr>
          <w:ilvl w:val="0"/>
          <w:numId w:val="6"/>
        </w:numPr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უნივერსიტეტის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მართვა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და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რეგულირება</w:t>
      </w:r>
      <w:r w:rsidRPr="008804F4">
        <w:rPr>
          <w:b/>
          <w:bCs/>
          <w:sz w:val="24"/>
          <w:szCs w:val="24"/>
          <w:lang w:val="ka-GE"/>
        </w:rPr>
        <w:t>;</w:t>
      </w:r>
    </w:p>
    <w:p w14:paraId="51307BFA" w14:textId="77777777" w:rsidR="008804F4" w:rsidRPr="008804F4" w:rsidRDefault="008804F4" w:rsidP="008804F4">
      <w:pPr>
        <w:numPr>
          <w:ilvl w:val="0"/>
          <w:numId w:val="6"/>
        </w:numPr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უნივერსიტეტის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ინფრასტრუქტურული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განვითარება</w:t>
      </w:r>
      <w:r w:rsidRPr="008804F4">
        <w:rPr>
          <w:b/>
          <w:bCs/>
          <w:sz w:val="24"/>
          <w:szCs w:val="24"/>
          <w:lang w:val="ka-GE"/>
        </w:rPr>
        <w:t>;</w:t>
      </w:r>
    </w:p>
    <w:p w14:paraId="4C11177C" w14:textId="77777777" w:rsidR="008804F4" w:rsidRPr="008804F4" w:rsidRDefault="008804F4" w:rsidP="008804F4">
      <w:pPr>
        <w:numPr>
          <w:ilvl w:val="0"/>
          <w:numId w:val="6"/>
        </w:numPr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ბსუ</w:t>
      </w:r>
      <w:r w:rsidRPr="008804F4">
        <w:rPr>
          <w:b/>
          <w:bCs/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სტუდენტთა</w:t>
      </w:r>
      <w:r w:rsidRPr="008804F4">
        <w:rPr>
          <w:b/>
          <w:bCs/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პროფესიულ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სტუდენტთა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მხარდაჭერა</w:t>
      </w:r>
      <w:r w:rsidRPr="008804F4">
        <w:rPr>
          <w:b/>
          <w:bCs/>
          <w:sz w:val="24"/>
          <w:szCs w:val="24"/>
          <w:lang w:val="ka-GE"/>
        </w:rPr>
        <w:t>.</w:t>
      </w:r>
    </w:p>
    <w:p w14:paraId="46BEDEF1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237B96CC" w14:textId="303AFBB0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ბიუჯეტში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დამტკიცებული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წარმომადგენლობითი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საბჭოს</w:t>
      </w:r>
      <w:r w:rsidRPr="00B6076C">
        <w:rPr>
          <w:color w:val="000000" w:themeColor="text1"/>
          <w:sz w:val="24"/>
          <w:szCs w:val="24"/>
          <w:lang w:val="ka-GE"/>
        </w:rPr>
        <w:t xml:space="preserve"> 2022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 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დეკემბრის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N07-01/57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გადაწყვეტილებით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საანგარიშო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პერიოდის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განმავლობაში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საჭიროებიდან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გამომდინარე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შევიდა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ცვლილებები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ხელმძღვანელის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ბრძანებებით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წარმომადგენლობითი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საბჭოს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გადაწყვეტილებით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ხელმძღვანელის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ბრძანებებით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: </w:t>
      </w:r>
      <w:r w:rsidR="00BB3693" w:rsidRPr="00B6076C">
        <w:rPr>
          <w:color w:val="000000" w:themeColor="text1"/>
          <w:sz w:val="24"/>
          <w:szCs w:val="24"/>
          <w:lang w:val="ka-GE"/>
        </w:rPr>
        <w:t>18.01.</w:t>
      </w:r>
      <w:r w:rsidRPr="00B6076C">
        <w:rPr>
          <w:color w:val="000000" w:themeColor="text1"/>
          <w:sz w:val="24"/>
          <w:szCs w:val="24"/>
          <w:lang w:val="ka-GE"/>
        </w:rPr>
        <w:t xml:space="preserve">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№01-10/05; 07.02.23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</w:t>
      </w:r>
      <w:r w:rsidRPr="00B6076C">
        <w:rPr>
          <w:color w:val="000000" w:themeColor="text1"/>
          <w:sz w:val="24"/>
          <w:szCs w:val="24"/>
          <w:lang w:val="ka-GE"/>
        </w:rPr>
        <w:t xml:space="preserve">, N01-10/11; 24.02.23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</w:t>
      </w:r>
      <w:r w:rsidRPr="00B6076C">
        <w:rPr>
          <w:color w:val="000000" w:themeColor="text1"/>
          <w:sz w:val="24"/>
          <w:szCs w:val="24"/>
          <w:lang w:val="ka-GE"/>
        </w:rPr>
        <w:t xml:space="preserve">.,  №01-10/22;  24.03.23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</w:t>
      </w:r>
      <w:r w:rsidRPr="00B6076C">
        <w:rPr>
          <w:color w:val="000000" w:themeColor="text1"/>
          <w:sz w:val="24"/>
          <w:szCs w:val="24"/>
          <w:lang w:val="ka-GE"/>
        </w:rPr>
        <w:t xml:space="preserve">.,  №01-10/45; 27.04.23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</w:t>
      </w:r>
      <w:r w:rsidRPr="00B6076C">
        <w:rPr>
          <w:color w:val="000000" w:themeColor="text1"/>
          <w:sz w:val="24"/>
          <w:szCs w:val="24"/>
          <w:lang w:val="ka-GE"/>
        </w:rPr>
        <w:t xml:space="preserve">., №01-10/58; </w:t>
      </w:r>
      <w:r w:rsidRPr="008804F4">
        <w:rPr>
          <w:sz w:val="24"/>
          <w:szCs w:val="24"/>
          <w:lang w:val="ka-GE"/>
        </w:rPr>
        <w:t>15.05.23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>., №01-10/62; 05.06.23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>., №01-10/68; 30.06.23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>., №01-10/81; 01.08.23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 xml:space="preserve">., №01-10/91; </w:t>
      </w:r>
      <w:r w:rsidRPr="008804F4">
        <w:rPr>
          <w:sz w:val="24"/>
          <w:szCs w:val="24"/>
          <w:lang w:val="ka-GE"/>
        </w:rPr>
        <w:lastRenderedPageBreak/>
        <w:t>01.09.23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>., №01-10/100; 18.10.23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>., №01-10/117; 06.11.23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>., №01-10/125; 11.12.23</w:t>
      </w:r>
      <w:r w:rsidRPr="008804F4">
        <w:rPr>
          <w:rFonts w:ascii="Sylfaen" w:hAnsi="Sylfaen" w:cs="Sylfaen"/>
          <w:sz w:val="24"/>
          <w:szCs w:val="24"/>
          <w:lang w:val="ka-GE"/>
        </w:rPr>
        <w:t>წ</w:t>
      </w:r>
      <w:r w:rsidRPr="008804F4">
        <w:rPr>
          <w:sz w:val="24"/>
          <w:szCs w:val="24"/>
          <w:lang w:val="ka-GE"/>
        </w:rPr>
        <w:t xml:space="preserve">., №01-10/138.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წარმომადგენლობითი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საბჭოს</w:t>
      </w:r>
      <w:r w:rsidRPr="008804F4">
        <w:rPr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10 </w:t>
      </w:r>
      <w:r w:rsidRPr="008804F4">
        <w:rPr>
          <w:rFonts w:ascii="Sylfaen" w:hAnsi="Sylfaen" w:cs="Sylfaen"/>
          <w:sz w:val="24"/>
          <w:szCs w:val="24"/>
          <w:lang w:val="ka-GE"/>
        </w:rPr>
        <w:t>აგვისტოს</w:t>
      </w:r>
      <w:r w:rsidRPr="008804F4">
        <w:rPr>
          <w:sz w:val="24"/>
          <w:szCs w:val="24"/>
          <w:lang w:val="ka-GE"/>
        </w:rPr>
        <w:t xml:space="preserve"> N07-01/33 </w:t>
      </w:r>
      <w:r w:rsidRPr="008804F4">
        <w:rPr>
          <w:rFonts w:ascii="Sylfaen" w:hAnsi="Sylfaen" w:cs="Sylfaen"/>
          <w:sz w:val="24"/>
          <w:szCs w:val="24"/>
          <w:lang w:val="ka-GE"/>
        </w:rPr>
        <w:t>გადაწყვეტილებით</w:t>
      </w:r>
      <w:r w:rsidRPr="008804F4">
        <w:rPr>
          <w:sz w:val="24"/>
          <w:szCs w:val="24"/>
          <w:lang w:val="ka-GE"/>
        </w:rPr>
        <w:t>).</w:t>
      </w:r>
    </w:p>
    <w:p w14:paraId="5754E261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6E7D8E02" w14:textId="050A7266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პროგრამულად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დაგეგმილი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BB3693" w:rsidRPr="00B6076C">
        <w:rPr>
          <w:color w:val="000000" w:themeColor="text1"/>
          <w:sz w:val="24"/>
          <w:szCs w:val="24"/>
          <w:lang w:val="ka-GE"/>
        </w:rPr>
        <w:t xml:space="preserve">2023 </w:t>
      </w:r>
      <w:r w:rsidR="00BB3693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წლის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საფუძველზე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სახელმწიფო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შესყიდვების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გეგმის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შედგენა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რომლის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მოხდა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ყველა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პროგრამითა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ქვეპროგრამით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დაგეგმილი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ხარჯების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კონსოლიდაცია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საშუალებები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დაჯგუფდა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ოთხი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წყაროს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საკუთარი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შემოსავლები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აჭარის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</w:t>
      </w:r>
      <w:r w:rsidRPr="008804F4">
        <w:rPr>
          <w:sz w:val="24"/>
          <w:szCs w:val="24"/>
          <w:lang w:val="ka-GE"/>
        </w:rPr>
        <w:t>.</w:t>
      </w:r>
      <w:r w:rsidRPr="008804F4">
        <w:rPr>
          <w:rFonts w:ascii="Sylfaen" w:hAnsi="Sylfaen" w:cs="Sylfaen"/>
          <w:sz w:val="24"/>
          <w:szCs w:val="24"/>
          <w:lang w:val="ka-GE"/>
        </w:rPr>
        <w:t>რ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რესპუბლიკური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საკუთარი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გრანტები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sz w:val="24"/>
          <w:szCs w:val="24"/>
          <w:lang w:val="ka-GE"/>
        </w:rPr>
        <w:t>მიხედვით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რაც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გეგმაზომიერ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მოქნილ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განხორციელებას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უზრუნველყოფს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ბსუ</w:t>
      </w:r>
      <w:r w:rsidRPr="008804F4">
        <w:rPr>
          <w:b/>
          <w:bCs/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</w:t>
      </w:r>
      <w:r w:rsidRPr="008804F4">
        <w:rPr>
          <w:b/>
          <w:bCs/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წლის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სახელმწიფო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შესყიდვების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გეგმა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დამტკიცდა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ადმინისტრაციის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ხელმძღვანელის</w:t>
      </w:r>
      <w:r w:rsidRPr="008804F4">
        <w:rPr>
          <w:sz w:val="24"/>
          <w:szCs w:val="24"/>
          <w:lang w:val="ka-GE"/>
        </w:rPr>
        <w:t xml:space="preserve"> 2022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18 </w:t>
      </w:r>
      <w:r w:rsidRPr="008804F4">
        <w:rPr>
          <w:rFonts w:ascii="Sylfaen" w:hAnsi="Sylfaen" w:cs="Sylfaen"/>
          <w:sz w:val="24"/>
          <w:szCs w:val="24"/>
          <w:lang w:val="ka-GE"/>
        </w:rPr>
        <w:t>ნოემბრის</w:t>
      </w:r>
      <w:r w:rsidRPr="008804F4">
        <w:rPr>
          <w:sz w:val="24"/>
          <w:szCs w:val="24"/>
          <w:lang w:val="ka-GE"/>
        </w:rPr>
        <w:t xml:space="preserve"> N01-10/45 </w:t>
      </w:r>
      <w:r w:rsidRPr="008804F4">
        <w:rPr>
          <w:rFonts w:ascii="Sylfaen" w:hAnsi="Sylfaen" w:cs="Sylfaen"/>
          <w:sz w:val="24"/>
          <w:szCs w:val="24"/>
          <w:lang w:val="ka-GE"/>
        </w:rPr>
        <w:t>ბრძანებით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სახელმწიფო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გეგმა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შეიცვალა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რამდენჯერმე</w:t>
      </w:r>
      <w:r w:rsidRPr="008804F4">
        <w:rPr>
          <w:sz w:val="24"/>
          <w:szCs w:val="24"/>
          <w:lang w:val="ka-GE"/>
        </w:rPr>
        <w:t xml:space="preserve">  (</w:t>
      </w:r>
      <w:r w:rsidRPr="008804F4">
        <w:rPr>
          <w:rFonts w:ascii="Sylfaen" w:hAnsi="Sylfaen" w:cs="Sylfaen"/>
          <w:sz w:val="24"/>
          <w:szCs w:val="24"/>
          <w:lang w:val="ka-GE"/>
        </w:rPr>
        <w:t>ადმინისტრაციის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ხელმძღვანელის</w:t>
      </w:r>
      <w:r w:rsidRPr="008804F4">
        <w:rPr>
          <w:sz w:val="24"/>
          <w:szCs w:val="24"/>
          <w:lang w:val="ka-GE"/>
        </w:rPr>
        <w:t xml:space="preserve"> 2022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N01-10/166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განმავლობაში</w:t>
      </w:r>
      <w:r w:rsidRPr="008804F4">
        <w:rPr>
          <w:sz w:val="24"/>
          <w:szCs w:val="24"/>
          <w:lang w:val="ka-GE"/>
        </w:rPr>
        <w:t xml:space="preserve">: N01-10/06; N01-10/23; N01-10/59; N01-10/63; N01-10/69; N01-10/71; N01-10/94; N01-10/103; N01-10/110; N01-10/122; N01-10/128; N01-10/139 </w:t>
      </w:r>
      <w:r w:rsidRPr="008804F4">
        <w:rPr>
          <w:rFonts w:ascii="Sylfaen" w:hAnsi="Sylfaen" w:cs="Sylfaen"/>
          <w:sz w:val="24"/>
          <w:szCs w:val="24"/>
          <w:lang w:val="ka-GE"/>
        </w:rPr>
        <w:t>ბრძანებებით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ბსუ</w:t>
      </w:r>
      <w:r w:rsidRPr="008804F4">
        <w:rPr>
          <w:b/>
          <w:bCs/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</w:t>
      </w:r>
      <w:r w:rsidRPr="008804F4">
        <w:rPr>
          <w:b/>
          <w:bCs/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წლის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სახელმწიფო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შესყიდვების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გეგმაში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ცვლილებები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განპირობებული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იყო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შეტანილი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ცვლილებებით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სხვა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გარდაუვალი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საჭიროებებით</w:t>
      </w:r>
      <w:r w:rsidRPr="008804F4">
        <w:rPr>
          <w:sz w:val="24"/>
          <w:szCs w:val="24"/>
          <w:lang w:val="ka-GE"/>
        </w:rPr>
        <w:t>.</w:t>
      </w:r>
    </w:p>
    <w:p w14:paraId="61BDDCB5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4BC900DE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BB3693">
        <w:rPr>
          <w:b/>
          <w:bCs/>
          <w:sz w:val="24"/>
          <w:szCs w:val="24"/>
          <w:lang w:val="ka-GE"/>
        </w:rPr>
        <w:t xml:space="preserve">2023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წლის</w:t>
      </w:r>
      <w:r w:rsidRPr="00BB3693">
        <w:rPr>
          <w:b/>
          <w:bCs/>
          <w:sz w:val="24"/>
          <w:szCs w:val="24"/>
          <w:lang w:val="ka-GE"/>
        </w:rPr>
        <w:t xml:space="preserve">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პროგრამული</w:t>
      </w:r>
      <w:r w:rsidRPr="00BB3693">
        <w:rPr>
          <w:b/>
          <w:bCs/>
          <w:sz w:val="24"/>
          <w:szCs w:val="24"/>
          <w:lang w:val="ka-GE"/>
        </w:rPr>
        <w:t xml:space="preserve">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ბიუჯეტი</w:t>
      </w:r>
      <w:r w:rsidRPr="00BB3693">
        <w:rPr>
          <w:b/>
          <w:bCs/>
          <w:sz w:val="24"/>
          <w:szCs w:val="24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წყაროებისა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პროგრამების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ქვეპროგრამების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ჯამური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თანხის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გათვალისწინებით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შეადგენდა</w:t>
      </w:r>
      <w:r w:rsidRPr="008804F4">
        <w:rPr>
          <w:sz w:val="24"/>
          <w:szCs w:val="24"/>
          <w:lang w:val="ka-GE"/>
        </w:rPr>
        <w:t xml:space="preserve"> </w:t>
      </w:r>
      <w:r w:rsidRPr="00BB3693">
        <w:rPr>
          <w:b/>
          <w:bCs/>
          <w:sz w:val="24"/>
          <w:szCs w:val="24"/>
          <w:lang w:val="ka-GE"/>
        </w:rPr>
        <w:t xml:space="preserve">- 32 932 151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ლარს</w:t>
      </w:r>
      <w:r w:rsidRPr="00BB3693">
        <w:rPr>
          <w:b/>
          <w:bCs/>
          <w:sz w:val="24"/>
          <w:szCs w:val="24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ხოლო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სახელმწიფო</w:t>
      </w:r>
      <w:r w:rsidRPr="008804F4">
        <w:rPr>
          <w:sz w:val="24"/>
          <w:szCs w:val="24"/>
          <w:lang w:val="ka-GE"/>
        </w:rPr>
        <w:t xml:space="preserve">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შესყიდვების</w:t>
      </w:r>
      <w:r w:rsidRPr="00BB3693">
        <w:rPr>
          <w:b/>
          <w:bCs/>
          <w:sz w:val="24"/>
          <w:szCs w:val="24"/>
          <w:lang w:val="ka-GE"/>
        </w:rPr>
        <w:t xml:space="preserve">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წლიური</w:t>
      </w:r>
      <w:r w:rsidRPr="00BB3693">
        <w:rPr>
          <w:b/>
          <w:bCs/>
          <w:sz w:val="24"/>
          <w:szCs w:val="24"/>
          <w:lang w:val="ka-GE"/>
        </w:rPr>
        <w:t xml:space="preserve"> (2023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წელი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sz w:val="24"/>
          <w:szCs w:val="24"/>
          <w:lang w:val="ka-GE"/>
        </w:rPr>
        <w:t>გეგმა</w:t>
      </w:r>
      <w:r w:rsidRPr="008804F4">
        <w:rPr>
          <w:sz w:val="24"/>
          <w:szCs w:val="24"/>
          <w:lang w:val="ka-GE"/>
        </w:rPr>
        <w:t xml:space="preserve">  - </w:t>
      </w:r>
      <w:r w:rsidRPr="00BB3693">
        <w:rPr>
          <w:b/>
          <w:bCs/>
          <w:sz w:val="24"/>
          <w:szCs w:val="24"/>
          <w:lang w:val="ka-GE"/>
        </w:rPr>
        <w:t xml:space="preserve">7 704 047 </w:t>
      </w:r>
      <w:r w:rsidRPr="00BB3693">
        <w:rPr>
          <w:rFonts w:ascii="Sylfaen" w:hAnsi="Sylfaen" w:cs="Sylfaen"/>
          <w:b/>
          <w:bCs/>
          <w:sz w:val="24"/>
          <w:szCs w:val="24"/>
          <w:lang w:val="ka-GE"/>
        </w:rPr>
        <w:t>ლარს</w:t>
      </w:r>
      <w:r w:rsidRPr="00BB3693">
        <w:rPr>
          <w:b/>
          <w:bCs/>
          <w:sz w:val="24"/>
          <w:szCs w:val="24"/>
          <w:lang w:val="ka-GE"/>
        </w:rPr>
        <w:t>.</w:t>
      </w:r>
      <w:r w:rsidRPr="008804F4">
        <w:rPr>
          <w:sz w:val="24"/>
          <w:szCs w:val="24"/>
          <w:lang w:val="ka-GE"/>
        </w:rPr>
        <w:t xml:space="preserve">     </w:t>
      </w:r>
    </w:p>
    <w:p w14:paraId="79331AD0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898996B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1428173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7F6D01F9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13F1AE90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9C27C97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7532821F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2DB6D43A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9F87D60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2CEEB095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BF8FC66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79F7BEB3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05BDD94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4F5036AE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34E88BA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06E02768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60548078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24D16492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100BFAE0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6A421F1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1B6E7BA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F5B503A" w14:textId="77777777" w:rsidR="008804F4" w:rsidRPr="00BA5291" w:rsidRDefault="008804F4" w:rsidP="008804F4">
      <w:pPr>
        <w:jc w:val="both"/>
        <w:rPr>
          <w:b/>
          <w:bCs/>
          <w:sz w:val="24"/>
          <w:szCs w:val="24"/>
          <w:lang w:val="ka-GE"/>
        </w:rPr>
      </w:pPr>
    </w:p>
    <w:p w14:paraId="222E958B" w14:textId="77777777" w:rsidR="008804F4" w:rsidRPr="00BA5291" w:rsidRDefault="008804F4" w:rsidP="008804F4">
      <w:pPr>
        <w:jc w:val="both"/>
        <w:rPr>
          <w:b/>
          <w:bCs/>
          <w:sz w:val="24"/>
          <w:szCs w:val="24"/>
          <w:lang w:val="ka-GE"/>
        </w:rPr>
      </w:pPr>
    </w:p>
    <w:p w14:paraId="5AC3D32A" w14:textId="77777777" w:rsidR="008804F4" w:rsidRPr="00BA5291" w:rsidRDefault="008804F4" w:rsidP="008804F4">
      <w:pPr>
        <w:jc w:val="both"/>
        <w:rPr>
          <w:b/>
          <w:bCs/>
          <w:sz w:val="24"/>
          <w:szCs w:val="24"/>
          <w:lang w:val="ka-GE"/>
        </w:rPr>
      </w:pPr>
    </w:p>
    <w:p w14:paraId="50EC2AF1" w14:textId="77777777" w:rsidR="00553A9A" w:rsidRDefault="00553A9A">
      <w:pPr>
        <w:rPr>
          <w:b/>
          <w:bCs/>
          <w:sz w:val="24"/>
          <w:szCs w:val="24"/>
          <w:lang w:val="ka-GE"/>
        </w:rPr>
      </w:pPr>
      <w:r>
        <w:rPr>
          <w:b/>
          <w:bCs/>
          <w:sz w:val="24"/>
          <w:szCs w:val="24"/>
          <w:lang w:val="ka-GE"/>
        </w:rPr>
        <w:br w:type="page"/>
      </w:r>
    </w:p>
    <w:p w14:paraId="0F085BDF" w14:textId="5955F02F" w:rsidR="008804F4" w:rsidRDefault="008804F4" w:rsidP="008804F4">
      <w:pPr>
        <w:jc w:val="center"/>
        <w:rPr>
          <w:rFonts w:ascii="Sylfaen" w:hAnsi="Sylfaen" w:cs="Sylfaen"/>
          <w:b/>
          <w:bCs/>
          <w:sz w:val="28"/>
          <w:szCs w:val="28"/>
          <w:lang w:val="ka-GE"/>
        </w:rPr>
      </w:pPr>
      <w:r w:rsidRPr="008804F4">
        <w:rPr>
          <w:b/>
          <w:bCs/>
          <w:sz w:val="28"/>
          <w:szCs w:val="28"/>
          <w:lang w:val="ka-GE"/>
        </w:rPr>
        <w:lastRenderedPageBreak/>
        <w:t xml:space="preserve">2023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წელს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განხორციელებული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მატერიალურ</w:t>
      </w:r>
      <w:r w:rsidRPr="008804F4">
        <w:rPr>
          <w:b/>
          <w:bCs/>
          <w:sz w:val="28"/>
          <w:szCs w:val="28"/>
          <w:lang w:val="ka-GE"/>
        </w:rPr>
        <w:t>-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ტექნიკური</w:t>
      </w:r>
      <w:r w:rsidRPr="008804F4">
        <w:rPr>
          <w:b/>
          <w:bCs/>
          <w:sz w:val="28"/>
          <w:szCs w:val="28"/>
          <w:lang w:val="ka-GE"/>
        </w:rPr>
        <w:t xml:space="preserve">,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ინფრასტრუქტურული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და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სხვა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სახის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ღონისძიებები</w:t>
      </w:r>
    </w:p>
    <w:p w14:paraId="070774A5" w14:textId="77777777" w:rsidR="00001AAE" w:rsidRPr="008804F4" w:rsidRDefault="00001AAE" w:rsidP="00001AAE">
      <w:pPr>
        <w:pBdr>
          <w:bottom w:val="single" w:sz="24" w:space="1" w:color="1F497D" w:themeColor="text2"/>
        </w:pBdr>
        <w:jc w:val="center"/>
        <w:rPr>
          <w:sz w:val="28"/>
          <w:szCs w:val="28"/>
          <w:lang w:val="ka-GE"/>
        </w:rPr>
      </w:pPr>
    </w:p>
    <w:p w14:paraId="4EB92F49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157E2FB" w14:textId="0DF91683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მნიშვნელოვანი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მატერიალურ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ტექნიკური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ინფრასტრუქტურული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სხვა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ღონისძიებები</w:t>
      </w:r>
      <w:r w:rsidRPr="008804F4">
        <w:rPr>
          <w:sz w:val="24"/>
          <w:szCs w:val="24"/>
          <w:lang w:val="ka-GE"/>
        </w:rPr>
        <w:t>.</w:t>
      </w:r>
    </w:p>
    <w:p w14:paraId="13AB7A66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4834BE9" w14:textId="77777777" w:rsidR="008804F4" w:rsidRPr="008804F4" w:rsidRDefault="008804F4" w:rsidP="008804F4">
      <w:pPr>
        <w:jc w:val="both"/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განხორციელებული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ინფრასტრუქტურული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პროექტები</w:t>
      </w:r>
      <w:r w:rsidRPr="008804F4">
        <w:rPr>
          <w:b/>
          <w:bCs/>
          <w:sz w:val="24"/>
          <w:szCs w:val="24"/>
          <w:lang w:val="ka-GE"/>
        </w:rPr>
        <w:t>:</w:t>
      </w:r>
    </w:p>
    <w:p w14:paraId="2C03ED9B" w14:textId="77777777" w:rsidR="008804F4" w:rsidRPr="008804F4" w:rsidRDefault="008804F4" w:rsidP="008804F4">
      <w:pPr>
        <w:jc w:val="both"/>
        <w:rPr>
          <w:b/>
          <w:bCs/>
          <w:sz w:val="24"/>
          <w:szCs w:val="24"/>
          <w:lang w:val="ka-GE"/>
        </w:rPr>
      </w:pPr>
    </w:p>
    <w:p w14:paraId="2DBF237C" w14:textId="77777777" w:rsidR="008804F4" w:rsidRPr="00874326" w:rsidRDefault="008804F4" w:rsidP="008804F4">
      <w:pPr>
        <w:numPr>
          <w:ilvl w:val="0"/>
          <w:numId w:val="8"/>
        </w:numPr>
        <w:jc w:val="both"/>
        <w:rPr>
          <w:sz w:val="24"/>
          <w:szCs w:val="24"/>
          <w:u w:val="single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შენობა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ნაგებობებისა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ტერიტორიების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სამშენებლო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სარემონტო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სარეაბილიტაციო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იქნა</w:t>
      </w:r>
      <w:r w:rsidRPr="008804F4">
        <w:rPr>
          <w:sz w:val="24"/>
          <w:szCs w:val="24"/>
          <w:lang w:val="ka-GE"/>
        </w:rPr>
        <w:t xml:space="preserve"> 84637,00 </w:t>
      </w:r>
      <w:r w:rsidRPr="008804F4">
        <w:rPr>
          <w:rFonts w:ascii="Sylfaen" w:hAnsi="Sylfaen" w:cs="Sylfaen"/>
          <w:sz w:val="24"/>
          <w:szCs w:val="24"/>
          <w:lang w:val="ka-GE"/>
        </w:rPr>
        <w:t>ლარის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ღირებულების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საპროექტო</w:t>
      </w:r>
      <w:r w:rsidRPr="00874326">
        <w:rPr>
          <w:sz w:val="24"/>
          <w:szCs w:val="24"/>
          <w:u w:val="single"/>
          <w:lang w:val="ka-GE"/>
        </w:rPr>
        <w:t>-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სახარჯთაღრიცხვო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დოკუმენტაცია</w:t>
      </w:r>
      <w:r w:rsidRPr="00874326">
        <w:rPr>
          <w:sz w:val="24"/>
          <w:szCs w:val="24"/>
          <w:u w:val="single"/>
          <w:lang w:val="ka-GE"/>
        </w:rPr>
        <w:t>;</w:t>
      </w:r>
    </w:p>
    <w:p w14:paraId="18C10D2A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ნინოშვილის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რუსთაველის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</w:t>
      </w:r>
      <w:r w:rsidRPr="008804F4">
        <w:rPr>
          <w:sz w:val="24"/>
          <w:szCs w:val="24"/>
          <w:lang w:val="ka-GE"/>
        </w:rPr>
        <w:t>. №35/32-</w:t>
      </w:r>
      <w:r w:rsidRPr="008804F4">
        <w:rPr>
          <w:rFonts w:ascii="Sylfaen" w:hAnsi="Sylfaen" w:cs="Sylfaen"/>
          <w:sz w:val="24"/>
          <w:szCs w:val="24"/>
          <w:lang w:val="ka-GE"/>
        </w:rPr>
        <w:t>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არსებული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ბსუ</w:t>
      </w:r>
      <w:r w:rsidRPr="00874326">
        <w:rPr>
          <w:sz w:val="24"/>
          <w:szCs w:val="24"/>
          <w:u w:val="single"/>
          <w:lang w:val="ka-GE"/>
        </w:rPr>
        <w:t>-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კორპუსების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ეზოს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გამწვანების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სამუშაოები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804F4">
        <w:rPr>
          <w:sz w:val="24"/>
          <w:szCs w:val="24"/>
          <w:lang w:val="ka-GE"/>
        </w:rPr>
        <w:t>(</w:t>
      </w:r>
      <w:r w:rsidRPr="008804F4">
        <w:rPr>
          <w:rFonts w:ascii="Sylfaen" w:hAnsi="Sylfaen" w:cs="Sylfaen"/>
          <w:sz w:val="24"/>
          <w:szCs w:val="24"/>
          <w:lang w:val="ka-GE"/>
        </w:rPr>
        <w:t>ლანდშაფტური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არქიტექტურის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სამუშაოები</w:t>
      </w:r>
      <w:r w:rsidRPr="008804F4">
        <w:rPr>
          <w:sz w:val="24"/>
          <w:szCs w:val="24"/>
          <w:lang w:val="ka-GE"/>
        </w:rPr>
        <w:t xml:space="preserve">), </w:t>
      </w:r>
      <w:r w:rsidRPr="008804F4">
        <w:rPr>
          <w:rFonts w:ascii="Sylfaen" w:hAnsi="Sylfaen" w:cs="Sylfaen"/>
          <w:sz w:val="24"/>
          <w:szCs w:val="24"/>
          <w:lang w:val="ka-GE"/>
        </w:rPr>
        <w:t>ჯამური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ღირებულებით</w:t>
      </w:r>
      <w:r w:rsidRPr="008804F4">
        <w:rPr>
          <w:sz w:val="24"/>
          <w:szCs w:val="24"/>
          <w:lang w:val="ka-GE"/>
        </w:rPr>
        <w:t xml:space="preserve"> - 72`554.66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რომლის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ჯამში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დაირგო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ორ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ასეულზე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მეტი</w:t>
      </w:r>
      <w:r w:rsidRPr="008804F4">
        <w:rPr>
          <w:sz w:val="24"/>
          <w:szCs w:val="24"/>
          <w:lang w:val="ka-GE"/>
        </w:rPr>
        <w:t xml:space="preserve">  </w:t>
      </w:r>
      <w:r w:rsidRPr="008804F4">
        <w:rPr>
          <w:rFonts w:ascii="Sylfaen" w:hAnsi="Sylfaen" w:cs="Sylfaen"/>
          <w:sz w:val="24"/>
          <w:szCs w:val="24"/>
          <w:lang w:val="ka-GE"/>
        </w:rPr>
        <w:t>სხვადასხვა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მცენარე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ყვავილის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ნერგი</w:t>
      </w:r>
      <w:r w:rsidRPr="008804F4">
        <w:rPr>
          <w:sz w:val="24"/>
          <w:szCs w:val="24"/>
          <w:lang w:val="ka-GE"/>
        </w:rPr>
        <w:t xml:space="preserve">, 1000 </w:t>
      </w:r>
      <w:r w:rsidRPr="008804F4">
        <w:rPr>
          <w:rFonts w:ascii="Sylfaen" w:hAnsi="Sylfaen" w:cs="Sylfaen"/>
          <w:sz w:val="24"/>
          <w:szCs w:val="24"/>
          <w:lang w:val="ka-GE"/>
        </w:rPr>
        <w:t>მ</w:t>
      </w:r>
      <w:r w:rsidRPr="008804F4">
        <w:rPr>
          <w:sz w:val="24"/>
          <w:szCs w:val="24"/>
          <w:vertAlign w:val="superscript"/>
          <w:lang w:val="ka-GE"/>
        </w:rPr>
        <w:t>2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მოეწყო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მწვანე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საფარი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ბუნებრივი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კორდი</w:t>
      </w:r>
      <w:r w:rsidRPr="008804F4">
        <w:rPr>
          <w:sz w:val="24"/>
          <w:szCs w:val="24"/>
          <w:lang w:val="ka-GE"/>
        </w:rPr>
        <w:t xml:space="preserve">), </w:t>
      </w:r>
      <w:r w:rsidRPr="008804F4">
        <w:rPr>
          <w:rFonts w:ascii="Sylfaen" w:hAnsi="Sylfaen" w:cs="Sylfaen"/>
          <w:sz w:val="24"/>
          <w:szCs w:val="24"/>
          <w:lang w:val="ka-GE"/>
        </w:rPr>
        <w:t>საბაღე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გაზონები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უზრუნველყოფილი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იქნა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არსებული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მცენარეების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გადაბელვა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დამუშავება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შეღებვა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სპეციალური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ხსნარით</w:t>
      </w:r>
      <w:r w:rsidRPr="008804F4">
        <w:rPr>
          <w:sz w:val="24"/>
          <w:szCs w:val="24"/>
          <w:lang w:val="ka-GE"/>
        </w:rPr>
        <w:t xml:space="preserve">;  </w:t>
      </w:r>
    </w:p>
    <w:p w14:paraId="4122B1D1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სრული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რეაბილიტაცია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ჩაუტარდა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თანამედროვე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მოწყობილობებითა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ავეჯით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აღიჭურვა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მე</w:t>
      </w:r>
      <w:r w:rsidRPr="00874326">
        <w:rPr>
          <w:sz w:val="24"/>
          <w:szCs w:val="24"/>
          <w:u w:val="single"/>
          <w:lang w:val="ka-GE"/>
        </w:rPr>
        <w:t xml:space="preserve">-2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კორპუსის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საპირფარეშოები</w:t>
      </w:r>
      <w:r w:rsidRPr="00874326">
        <w:rPr>
          <w:sz w:val="24"/>
          <w:szCs w:val="24"/>
          <w:u w:val="single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ჯამური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თანხით</w:t>
      </w:r>
      <w:r w:rsidRPr="008804F4">
        <w:rPr>
          <w:sz w:val="24"/>
          <w:szCs w:val="24"/>
          <w:lang w:val="ka-GE"/>
        </w:rPr>
        <w:t xml:space="preserve"> - 473`607.27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პროექტის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მთლიანად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შეიცვალა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წყალმომარაგების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კანალიზაციისა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ვენტილაციის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არსებული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სისტემები</w:t>
      </w:r>
      <w:r w:rsidRPr="008804F4">
        <w:rPr>
          <w:sz w:val="24"/>
          <w:szCs w:val="24"/>
          <w:lang w:val="ka-GE"/>
        </w:rPr>
        <w:t xml:space="preserve">; </w:t>
      </w:r>
    </w:p>
    <w:p w14:paraId="6B0C632F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სხვადასხვა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სარეაბილიტაციო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სამუშაოების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ფარგლებში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ჯამურად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შესრულდა</w:t>
      </w:r>
      <w:r w:rsidRPr="00874326">
        <w:rPr>
          <w:sz w:val="24"/>
          <w:szCs w:val="24"/>
          <w:u w:val="single"/>
          <w:lang w:val="ka-GE"/>
        </w:rPr>
        <w:t xml:space="preserve"> 534`592.09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ლარის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ღირებულების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სამუშაოები</w:t>
      </w:r>
      <w:r w:rsidRPr="00874326">
        <w:rPr>
          <w:sz w:val="24"/>
          <w:szCs w:val="24"/>
          <w:u w:val="single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რომელიც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მოიცავს</w:t>
      </w:r>
      <w:r w:rsidRPr="008804F4">
        <w:rPr>
          <w:sz w:val="24"/>
          <w:szCs w:val="24"/>
          <w:lang w:val="ka-GE"/>
        </w:rPr>
        <w:t xml:space="preserve">: </w:t>
      </w:r>
      <w:r w:rsidRPr="008804F4">
        <w:rPr>
          <w:rFonts w:ascii="Sylfaen" w:hAnsi="Sylfaen" w:cs="Sylfaen"/>
          <w:sz w:val="24"/>
          <w:szCs w:val="24"/>
          <w:lang w:val="ka-GE"/>
        </w:rPr>
        <w:t>პირველი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მიმდებარედ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ყავის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ჯიხურის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მოწყობის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საქვაბის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შემოსაზღვრის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შოთა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რუსთაველის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ბიუსტისა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კვარლცხბეკის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რეაბილიტაციის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მინი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სპორტული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მოედნის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რეაბილიტაციის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ეზოში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განათების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სისტემის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ლამპიონების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მოწყობის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პირველი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მე</w:t>
      </w:r>
      <w:r w:rsidRPr="008804F4">
        <w:rPr>
          <w:sz w:val="24"/>
          <w:szCs w:val="24"/>
          <w:lang w:val="ka-GE"/>
        </w:rPr>
        <w:t xml:space="preserve">-2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</w:t>
      </w:r>
      <w:r w:rsidRPr="008804F4">
        <w:rPr>
          <w:sz w:val="24"/>
          <w:szCs w:val="24"/>
          <w:lang w:val="ka-GE"/>
        </w:rPr>
        <w:t xml:space="preserve">-3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მცირე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სარემონტო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სამონტაჟო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წყალსაკანალიზაციო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სისტემების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მოწყობის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სამუშაოებს</w:t>
      </w:r>
      <w:r w:rsidRPr="008804F4">
        <w:rPr>
          <w:sz w:val="24"/>
          <w:szCs w:val="24"/>
          <w:lang w:val="ka-GE"/>
        </w:rPr>
        <w:t xml:space="preserve">; </w:t>
      </w:r>
    </w:p>
    <w:p w14:paraId="5545EE1F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</w:t>
      </w:r>
      <w:r w:rsidRPr="008804F4">
        <w:rPr>
          <w:sz w:val="24"/>
          <w:szCs w:val="24"/>
          <w:lang w:val="ka-GE"/>
        </w:rPr>
        <w:t xml:space="preserve">-2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</w:t>
      </w:r>
      <w:r w:rsidRPr="008804F4">
        <w:rPr>
          <w:sz w:val="24"/>
          <w:szCs w:val="24"/>
          <w:lang w:val="ka-GE"/>
        </w:rPr>
        <w:t xml:space="preserve">-3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ელ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კარადების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მოწყობის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ქ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ქობულეთში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ფიტოპათოლოგიისა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ბიომრავალფეროვნების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ინსტიტუტის</w:t>
      </w:r>
      <w:r w:rsidRPr="00874326">
        <w:rPr>
          <w:sz w:val="24"/>
          <w:szCs w:val="24"/>
          <w:u w:val="single"/>
          <w:lang w:val="ka-GE"/>
        </w:rPr>
        <w:t xml:space="preserve"> VRV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სისტემის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მოწყობილობისათვის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ელ</w:t>
      </w:r>
      <w:r w:rsidRPr="00874326">
        <w:rPr>
          <w:sz w:val="24"/>
          <w:szCs w:val="24"/>
          <w:u w:val="single"/>
          <w:lang w:val="ka-GE"/>
        </w:rPr>
        <w:t xml:space="preserve">.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ძრავის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მონტაჟისა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პირველი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საქვაბეში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გათბობის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ქვაბის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დამატების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სამუშაოებზე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ჯამურად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დახარჯულია</w:t>
      </w:r>
      <w:r w:rsidRPr="008804F4">
        <w:rPr>
          <w:sz w:val="24"/>
          <w:szCs w:val="24"/>
          <w:lang w:val="ka-GE"/>
        </w:rPr>
        <w:t xml:space="preserve"> 139`602.69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>;</w:t>
      </w:r>
    </w:p>
    <w:p w14:paraId="76CCF266" w14:textId="5123CD2F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რეაბილიტაცია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ჩაუტარდა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ქ</w:t>
      </w:r>
      <w:r w:rsidRPr="00874326">
        <w:rPr>
          <w:sz w:val="24"/>
          <w:szCs w:val="24"/>
          <w:u w:val="single"/>
          <w:lang w:val="ka-GE"/>
        </w:rPr>
        <w:t xml:space="preserve">.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ბათუმში</w:t>
      </w:r>
      <w:r w:rsidRPr="00874326">
        <w:rPr>
          <w:sz w:val="24"/>
          <w:szCs w:val="24"/>
          <w:u w:val="single"/>
          <w:lang w:val="ka-GE"/>
        </w:rPr>
        <w:t xml:space="preserve">,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ლეონიძის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ქ</w:t>
      </w:r>
      <w:r w:rsidRPr="00874326">
        <w:rPr>
          <w:sz w:val="24"/>
          <w:szCs w:val="24"/>
          <w:u w:val="single"/>
          <w:lang w:val="ka-GE"/>
        </w:rPr>
        <w:t>. №15-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ში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არსებულ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სასწავლო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კორპუსის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ფასადს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სახურავს</w:t>
      </w:r>
      <w:r w:rsidRPr="00874326">
        <w:rPr>
          <w:sz w:val="24"/>
          <w:szCs w:val="24"/>
          <w:u w:val="single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გაწეულმა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ხარჯმა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შეადგინა</w:t>
      </w:r>
      <w:r w:rsidRPr="008804F4">
        <w:rPr>
          <w:sz w:val="24"/>
          <w:szCs w:val="24"/>
          <w:lang w:val="ka-GE"/>
        </w:rPr>
        <w:t xml:space="preserve"> - 319`998.12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ამ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დროისათვის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სამუშაოები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დასრულებულია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მიმდინარეობს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შესრულებული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შესაბამისობის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დადგენა</w:t>
      </w:r>
      <w:r w:rsidRPr="008804F4">
        <w:rPr>
          <w:sz w:val="24"/>
          <w:szCs w:val="24"/>
          <w:lang w:val="ka-GE"/>
        </w:rPr>
        <w:t>;</w:t>
      </w:r>
    </w:p>
    <w:p w14:paraId="7DEFD212" w14:textId="77777777" w:rsidR="00874326" w:rsidRDefault="00874326" w:rsidP="008804F4">
      <w:pPr>
        <w:jc w:val="both"/>
        <w:rPr>
          <w:rFonts w:ascii="Sylfaen" w:hAnsi="Sylfaen" w:cs="Sylfaen"/>
          <w:sz w:val="24"/>
          <w:szCs w:val="24"/>
          <w:lang w:val="ka-GE"/>
        </w:rPr>
      </w:pPr>
    </w:p>
    <w:p w14:paraId="2F7C3CC6" w14:textId="745AF1F3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აღსანიშნავია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რომ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ბათუმში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ლეონიძის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</w:t>
      </w:r>
      <w:r w:rsidRPr="008804F4">
        <w:rPr>
          <w:sz w:val="24"/>
          <w:szCs w:val="24"/>
          <w:lang w:val="ka-GE"/>
        </w:rPr>
        <w:t>. N15-</w:t>
      </w:r>
      <w:r w:rsidRPr="008804F4">
        <w:rPr>
          <w:rFonts w:ascii="Sylfaen" w:hAnsi="Sylfaen" w:cs="Sylfaen"/>
          <w:sz w:val="24"/>
          <w:szCs w:val="24"/>
          <w:lang w:val="ka-GE"/>
        </w:rPr>
        <w:t>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მდებარე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მშენებლობის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დროს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უხარისხოდ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შესრულებული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სამშენებლო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ადგილი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ჰქონდა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შენობის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ფასადის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დაზიანებისა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სახურავიდან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წვიმის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წყლის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მოხვედრის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ფაქტებს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რაც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მნიშვნელოვნად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აზიანებდა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როგორც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შენობას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ასევე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მასში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განთავსებულ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ავეჯსა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ძვირადღირებულ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აღჭურვილობას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დამდგარი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ზიანის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დადგენის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,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შეძენილი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იქნა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საექსპერტო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მომსახურება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ლევან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სამხარაულის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lastRenderedPageBreak/>
        <w:t>სასამართლო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ექსპერტიზის</w:t>
      </w:r>
      <w:r w:rsidRPr="008804F4">
        <w:rPr>
          <w:sz w:val="24"/>
          <w:szCs w:val="24"/>
          <w:lang w:val="ka-GE"/>
        </w:rPr>
        <w:t> </w:t>
      </w:r>
      <w:r w:rsidRPr="008804F4">
        <w:rPr>
          <w:rFonts w:ascii="Sylfaen" w:hAnsi="Sylfaen" w:cs="Sylfaen"/>
          <w:sz w:val="24"/>
          <w:szCs w:val="24"/>
          <w:lang w:val="ka-GE"/>
        </w:rPr>
        <w:t>ეროვნული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ბიუროსგან</w:t>
      </w:r>
      <w:r w:rsidRPr="008804F4">
        <w:rPr>
          <w:sz w:val="24"/>
          <w:szCs w:val="24"/>
          <w:lang w:val="ka-GE"/>
        </w:rPr>
        <w:t xml:space="preserve">). </w:t>
      </w:r>
      <w:r w:rsidRPr="008804F4">
        <w:rPr>
          <w:rFonts w:ascii="Sylfaen" w:hAnsi="Sylfaen" w:cs="Sylfaen"/>
          <w:sz w:val="24"/>
          <w:szCs w:val="24"/>
          <w:lang w:val="ka-GE"/>
        </w:rPr>
        <w:t>სწორედ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ზემოაღნიშნული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ინფრასტრუქტურული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ნაწილი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განპირობებულია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აღნიშნული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გარემოებით</w:t>
      </w:r>
      <w:r w:rsidRPr="008804F4">
        <w:rPr>
          <w:sz w:val="24"/>
          <w:szCs w:val="24"/>
          <w:lang w:val="ka-GE"/>
        </w:rPr>
        <w:t xml:space="preserve">.  </w:t>
      </w:r>
    </w:p>
    <w:p w14:paraId="4C344C60" w14:textId="3CB5613E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sz w:val="24"/>
          <w:szCs w:val="24"/>
          <w:lang w:val="ka-GE"/>
        </w:rPr>
        <w:t xml:space="preserve">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24 </w:t>
      </w:r>
      <w:r w:rsidRPr="008804F4">
        <w:rPr>
          <w:rFonts w:ascii="Sylfaen" w:hAnsi="Sylfaen" w:cs="Sylfaen"/>
          <w:sz w:val="24"/>
          <w:szCs w:val="24"/>
          <w:lang w:val="ka-GE"/>
        </w:rPr>
        <w:t>დეკემბრის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ღამით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განვითარებული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სტიქიური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მოვლენის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ძლიერი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ქარის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sz w:val="24"/>
          <w:szCs w:val="24"/>
          <w:lang w:val="ka-GE"/>
        </w:rPr>
        <w:t>შედეგად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მთლიანად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დაზიანდა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</w:t>
      </w:r>
      <w:r w:rsidRPr="008804F4">
        <w:rPr>
          <w:sz w:val="24"/>
          <w:szCs w:val="24"/>
          <w:lang w:val="ka-GE"/>
        </w:rPr>
        <w:t xml:space="preserve">-2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სახურავი</w:t>
      </w:r>
      <w:r w:rsidRPr="008804F4">
        <w:rPr>
          <w:sz w:val="24"/>
          <w:szCs w:val="24"/>
          <w:lang w:val="ka-GE"/>
        </w:rPr>
        <w:t xml:space="preserve">.  </w:t>
      </w:r>
      <w:r w:rsidRPr="008804F4">
        <w:rPr>
          <w:rFonts w:ascii="Sylfaen" w:hAnsi="Sylfaen" w:cs="Sylfaen"/>
          <w:sz w:val="24"/>
          <w:szCs w:val="24"/>
          <w:lang w:val="ka-GE"/>
        </w:rPr>
        <w:t>საპროექტო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სახარჯთაღრიცხვო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დოკუმენტაციის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საფუძველზე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ჩატარებულ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ბაზრის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კვლევაში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გამარჯვებულ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მიმწოდებელთან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გამარტივებული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საშუალებით</w:t>
      </w:r>
      <w:r w:rsidRPr="008804F4">
        <w:rPr>
          <w:sz w:val="24"/>
          <w:szCs w:val="24"/>
          <w:lang w:val="ka-GE"/>
        </w:rPr>
        <w:t xml:space="preserve">, 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29 </w:t>
      </w:r>
      <w:r w:rsidRPr="008804F4">
        <w:rPr>
          <w:rFonts w:ascii="Sylfaen" w:hAnsi="Sylfaen" w:cs="Sylfaen"/>
          <w:sz w:val="24"/>
          <w:szCs w:val="24"/>
          <w:lang w:val="ka-GE"/>
        </w:rPr>
        <w:t>დეკემბერს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გაფორმდა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სახელმწიფო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შესახებ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ხელშეკრულება</w:t>
      </w:r>
      <w:r w:rsidRPr="008804F4">
        <w:rPr>
          <w:sz w:val="24"/>
          <w:szCs w:val="24"/>
          <w:lang w:val="ka-GE"/>
        </w:rPr>
        <w:t xml:space="preserve"> №6, </w:t>
      </w:r>
      <w:r w:rsidRPr="008804F4">
        <w:rPr>
          <w:rFonts w:ascii="Sylfaen" w:hAnsi="Sylfaen" w:cs="Sylfaen"/>
          <w:sz w:val="24"/>
          <w:szCs w:val="24"/>
          <w:lang w:val="ka-GE"/>
        </w:rPr>
        <w:t>ღირებულებით</w:t>
      </w:r>
      <w:r w:rsidRPr="008804F4">
        <w:rPr>
          <w:sz w:val="24"/>
          <w:szCs w:val="24"/>
          <w:lang w:val="ka-GE"/>
        </w:rPr>
        <w:t xml:space="preserve"> - 421</w:t>
      </w:r>
      <w:r w:rsidR="00874326">
        <w:rPr>
          <w:sz w:val="24"/>
          <w:szCs w:val="24"/>
          <w:lang w:val="ka-GE"/>
        </w:rPr>
        <w:t xml:space="preserve"> </w:t>
      </w:r>
      <w:r w:rsidRPr="008804F4">
        <w:rPr>
          <w:sz w:val="24"/>
          <w:szCs w:val="24"/>
          <w:lang w:val="ka-GE"/>
        </w:rPr>
        <w:t>764.71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სამუშაოები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ხელშეკრულების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პირობების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თანახმად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დასრულდა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მიმდინარე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წელს</w:t>
      </w:r>
      <w:r w:rsidR="001B1883">
        <w:rPr>
          <w:sz w:val="24"/>
          <w:szCs w:val="24"/>
          <w:lang w:val="ka-GE"/>
        </w:rPr>
        <w:t>.</w:t>
      </w:r>
    </w:p>
    <w:p w14:paraId="0D62CD8E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სამედიცინო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მიმართულების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მშენებლობის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,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25 </w:t>
      </w:r>
      <w:r w:rsidRPr="008804F4">
        <w:rPr>
          <w:rFonts w:ascii="Sylfaen" w:hAnsi="Sylfaen" w:cs="Sylfaen"/>
          <w:sz w:val="24"/>
          <w:szCs w:val="24"/>
          <w:lang w:val="ka-GE"/>
        </w:rPr>
        <w:t>ოქტომბერს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გამოცხადებული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იქნა</w:t>
      </w:r>
      <w:r w:rsidRPr="008804F4">
        <w:rPr>
          <w:sz w:val="24"/>
          <w:szCs w:val="24"/>
          <w:lang w:val="ka-GE"/>
        </w:rPr>
        <w:t xml:space="preserve"> 8`781`000.00 </w:t>
      </w:r>
      <w:r w:rsidRPr="008804F4">
        <w:rPr>
          <w:rFonts w:ascii="Sylfaen" w:hAnsi="Sylfaen" w:cs="Sylfaen"/>
          <w:sz w:val="24"/>
          <w:szCs w:val="24"/>
          <w:lang w:val="ka-GE"/>
        </w:rPr>
        <w:t>ლარის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ღირებულების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ტენდერი</w:t>
      </w:r>
      <w:r w:rsidRPr="008804F4">
        <w:rPr>
          <w:sz w:val="24"/>
          <w:szCs w:val="24"/>
          <w:lang w:val="ka-GE"/>
        </w:rPr>
        <w:t xml:space="preserve"> (NAT230021366), </w:t>
      </w:r>
      <w:r w:rsidRPr="008804F4">
        <w:rPr>
          <w:rFonts w:ascii="Sylfaen" w:hAnsi="Sylfaen" w:cs="Sylfaen"/>
          <w:sz w:val="24"/>
          <w:szCs w:val="24"/>
          <w:lang w:val="ka-GE"/>
        </w:rPr>
        <w:t>რომელიც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შედგა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ბაზრის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კვლევისა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ტენდერის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შედეგების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ანალიზით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დადგინდა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რომ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დამდგარი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შედეგი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მნიშვნელოვანწილად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განპირობებული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იყო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ობიექტის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დაბალი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საორიენტაციო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ფასით</w:t>
      </w:r>
      <w:r w:rsidRPr="008804F4">
        <w:rPr>
          <w:sz w:val="24"/>
          <w:szCs w:val="24"/>
          <w:lang w:val="ka-GE"/>
        </w:rPr>
        <w:t xml:space="preserve">.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ადმინისტრაციის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მიერ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პროექტის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ავტორისაგან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უკვე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მიღებულია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კორექტირებული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სახარჯთაღრიცხვო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დოკუმენტაცია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ეტაპზე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მიმდინარეობს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ტენდერის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წინა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მოსამზადებელი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პროცედურები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ინსპექტირების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ანგარიშების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საკვალიფიკაციო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მოთხოვნების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დადგენის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ბაზრის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კვლევა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სხვა</w:t>
      </w:r>
      <w:r w:rsidRPr="008804F4">
        <w:rPr>
          <w:sz w:val="24"/>
          <w:szCs w:val="24"/>
          <w:lang w:val="ka-GE"/>
        </w:rPr>
        <w:t xml:space="preserve">).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ახალი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ტენდერის</w:t>
      </w:r>
      <w:r w:rsidRPr="008804F4">
        <w:rPr>
          <w:sz w:val="24"/>
          <w:szCs w:val="24"/>
          <w:lang w:val="ka-GE"/>
        </w:rPr>
        <w:t xml:space="preserve"> 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გამოცხადება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დაგეგმილა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უახლოეს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დროში</w:t>
      </w:r>
      <w:r w:rsidRPr="008804F4">
        <w:rPr>
          <w:sz w:val="24"/>
          <w:szCs w:val="24"/>
          <w:lang w:val="ka-GE"/>
        </w:rPr>
        <w:t xml:space="preserve">. </w:t>
      </w:r>
    </w:p>
    <w:p w14:paraId="2274696D" w14:textId="77777777" w:rsidR="008804F4" w:rsidRPr="008804F4" w:rsidRDefault="008804F4" w:rsidP="008804F4">
      <w:pPr>
        <w:jc w:val="both"/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მატერიალურ</w:t>
      </w:r>
      <w:r w:rsidRPr="008804F4">
        <w:rPr>
          <w:b/>
          <w:bCs/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ტექნიკური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და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სხვა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სახის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ღონისძიებები</w:t>
      </w:r>
      <w:r w:rsidRPr="008804F4">
        <w:rPr>
          <w:b/>
          <w:bCs/>
          <w:sz w:val="24"/>
          <w:szCs w:val="24"/>
          <w:lang w:val="ka-GE"/>
        </w:rPr>
        <w:t>:</w:t>
      </w:r>
    </w:p>
    <w:p w14:paraId="66FD2DD9" w14:textId="37975769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უნივერსიტეტისათვის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მნიშვნელოვანია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საბიბლიოთეკო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რესურსის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განვითარება</w:t>
      </w:r>
      <w:r w:rsidRPr="00874326">
        <w:rPr>
          <w:sz w:val="24"/>
          <w:szCs w:val="24"/>
          <w:u w:val="single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რომელიც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გულისხმობს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წიგნების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ჟურნალ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გაზეთების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საბიბლიოთეკო</w:t>
      </w:r>
      <w:r w:rsidRPr="008804F4">
        <w:rPr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საერთაშორისო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ელექტრონულ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საბიბლიოთეკო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ბაზებზე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წვდომა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შესყიდვის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დაფინანსებას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="00874326"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საბიბლიოთეკო</w:t>
      </w:r>
      <w:r w:rsidR="00874326" w:rsidRPr="00B6076C">
        <w:rPr>
          <w:color w:val="000000" w:themeColor="text1"/>
          <w:sz w:val="24"/>
          <w:szCs w:val="24"/>
          <w:u w:val="single"/>
          <w:lang w:val="ka-GE"/>
        </w:rPr>
        <w:t xml:space="preserve"> </w:t>
      </w:r>
      <w:r w:rsidR="00874326"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რესურსის</w:t>
      </w:r>
      <w:r w:rsidR="00874326" w:rsidRPr="00B6076C">
        <w:rPr>
          <w:color w:val="000000" w:themeColor="text1"/>
          <w:sz w:val="24"/>
          <w:szCs w:val="24"/>
          <w:u w:val="single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მიმართულებით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მიერ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74326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2023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დახარჯული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იქნა</w:t>
      </w:r>
      <w:r w:rsidRPr="00B6076C">
        <w:rPr>
          <w:color w:val="000000" w:themeColor="text1"/>
          <w:sz w:val="24"/>
          <w:szCs w:val="24"/>
          <w:lang w:val="ka-GE"/>
        </w:rPr>
        <w:t xml:space="preserve"> 239 635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ლარი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წიგნადი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ფონდის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სრულყოფის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მიზნით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გაწეული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ხარჯი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შეადგენს</w:t>
      </w:r>
      <w:r w:rsidRPr="008804F4">
        <w:rPr>
          <w:sz w:val="24"/>
          <w:szCs w:val="24"/>
          <w:lang w:val="ka-GE"/>
        </w:rPr>
        <w:t xml:space="preserve"> 216 802,20 </w:t>
      </w:r>
      <w:r w:rsidRPr="008804F4">
        <w:rPr>
          <w:rFonts w:ascii="Sylfaen" w:hAnsi="Sylfaen" w:cs="Sylfaen"/>
          <w:sz w:val="24"/>
          <w:szCs w:val="24"/>
          <w:lang w:val="ka-GE"/>
        </w:rPr>
        <w:t>ლარს</w:t>
      </w:r>
      <w:r w:rsidRPr="008804F4">
        <w:rPr>
          <w:sz w:val="24"/>
          <w:szCs w:val="24"/>
          <w:lang w:val="ka-GE"/>
        </w:rPr>
        <w:t>;</w:t>
      </w:r>
    </w:p>
    <w:p w14:paraId="19D4C0F7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შეძენილი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იქნა</w:t>
      </w:r>
      <w:r w:rsidRPr="008804F4">
        <w:rPr>
          <w:sz w:val="24"/>
          <w:szCs w:val="24"/>
          <w:lang w:val="ka-GE"/>
        </w:rPr>
        <w:t xml:space="preserve">  400 956.00 </w:t>
      </w:r>
      <w:r w:rsidRPr="008804F4">
        <w:rPr>
          <w:rFonts w:ascii="Sylfaen" w:hAnsi="Sylfaen" w:cs="Sylfaen"/>
          <w:sz w:val="24"/>
          <w:szCs w:val="24"/>
          <w:lang w:val="ka-GE"/>
        </w:rPr>
        <w:t>ლარის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ღირებულების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კომპიუტერული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ტექნიკა</w:t>
      </w:r>
      <w:r w:rsidRPr="00874326">
        <w:rPr>
          <w:sz w:val="24"/>
          <w:szCs w:val="24"/>
          <w:u w:val="single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შორის</w:t>
      </w:r>
      <w:r w:rsidRPr="008804F4">
        <w:rPr>
          <w:sz w:val="24"/>
          <w:szCs w:val="24"/>
          <w:lang w:val="ka-GE"/>
        </w:rPr>
        <w:t xml:space="preserve"> 100 </w:t>
      </w:r>
      <w:r w:rsidRPr="008804F4">
        <w:rPr>
          <w:rFonts w:ascii="Sylfaen" w:hAnsi="Sylfaen" w:cs="Sylfaen"/>
          <w:sz w:val="24"/>
          <w:szCs w:val="24"/>
          <w:lang w:val="ka-GE"/>
        </w:rPr>
        <w:t>კომპლექტი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მაგიდის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კომპიუტერი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დესკტოპები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50 </w:t>
      </w:r>
      <w:r w:rsidRPr="008804F4">
        <w:rPr>
          <w:rFonts w:ascii="Sylfaen" w:hAnsi="Sylfaen" w:cs="Sylfaen"/>
          <w:sz w:val="24"/>
          <w:szCs w:val="24"/>
          <w:lang w:val="ka-GE"/>
        </w:rPr>
        <w:t>ცალი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სტანდარტული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ლეპტოპი</w:t>
      </w:r>
      <w:r w:rsidRPr="008804F4">
        <w:rPr>
          <w:sz w:val="24"/>
          <w:szCs w:val="24"/>
          <w:lang w:val="ka-GE"/>
        </w:rPr>
        <w:t xml:space="preserve">, 30 </w:t>
      </w:r>
      <w:r w:rsidRPr="008804F4">
        <w:rPr>
          <w:rFonts w:ascii="Sylfaen" w:hAnsi="Sylfaen" w:cs="Sylfaen"/>
          <w:sz w:val="24"/>
          <w:szCs w:val="24"/>
          <w:lang w:val="ka-GE"/>
        </w:rPr>
        <w:t>ცალი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პრინტერი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1 </w:t>
      </w:r>
      <w:r w:rsidRPr="008804F4">
        <w:rPr>
          <w:rFonts w:ascii="Sylfaen" w:hAnsi="Sylfaen" w:cs="Sylfaen"/>
          <w:sz w:val="24"/>
          <w:szCs w:val="24"/>
          <w:lang w:val="ka-GE"/>
        </w:rPr>
        <w:t>ცალი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ჭკვიანი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დაფა</w:t>
      </w:r>
      <w:r w:rsidRPr="008804F4">
        <w:rPr>
          <w:sz w:val="24"/>
          <w:szCs w:val="24"/>
          <w:lang w:val="ka-GE"/>
        </w:rPr>
        <w:t xml:space="preserve">; </w:t>
      </w:r>
    </w:p>
    <w:p w14:paraId="11FB831F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ლაბორატორიული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აღჭურვილობების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შესყიდვა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განახლებაზე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დაიხარჯა</w:t>
      </w:r>
      <w:r w:rsidRPr="008804F4">
        <w:rPr>
          <w:sz w:val="24"/>
          <w:szCs w:val="24"/>
          <w:lang w:val="ka-GE"/>
        </w:rPr>
        <w:t xml:space="preserve"> 308 008.00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განახლდა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ფაკულტეტების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აგრარული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მემბრანული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ტექნოლოგიების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ინსტიტუტის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ფიტოპათოლოგიისა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ბიომრავალფეროვნების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ინსტიტუტის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ლაბორატორიები</w:t>
      </w:r>
      <w:r w:rsidRPr="008804F4">
        <w:rPr>
          <w:sz w:val="24"/>
          <w:szCs w:val="24"/>
          <w:lang w:val="ka-GE"/>
        </w:rPr>
        <w:t>);</w:t>
      </w:r>
    </w:p>
    <w:p w14:paraId="78E2095C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განახლდა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ავეჯი</w:t>
      </w:r>
      <w:r w:rsidRPr="00874326">
        <w:rPr>
          <w:sz w:val="24"/>
          <w:szCs w:val="24"/>
          <w:u w:val="single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რომლის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ღირებულებამ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შეადგინა</w:t>
      </w:r>
      <w:r w:rsidRPr="008804F4">
        <w:rPr>
          <w:sz w:val="24"/>
          <w:szCs w:val="24"/>
          <w:lang w:val="ka-GE"/>
        </w:rPr>
        <w:t xml:space="preserve"> 253 558.00 </w:t>
      </w:r>
      <w:r w:rsidRPr="008804F4">
        <w:rPr>
          <w:rFonts w:ascii="Sylfaen" w:hAnsi="Sylfaen" w:cs="Sylfaen"/>
          <w:sz w:val="24"/>
          <w:szCs w:val="24"/>
          <w:lang w:val="ka-GE"/>
        </w:rPr>
        <w:t>ლარი</w:t>
      </w:r>
      <w:r w:rsidRPr="008804F4">
        <w:rPr>
          <w:sz w:val="24"/>
          <w:szCs w:val="24"/>
          <w:lang w:val="ka-GE"/>
        </w:rPr>
        <w:t>.</w:t>
      </w:r>
    </w:p>
    <w:p w14:paraId="128E0B1B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6E4CC7DF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პროგრამული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შესაძლებელი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გახდა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ასევე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უზრუნველყოფილიყო</w:t>
      </w:r>
      <w:r w:rsidRPr="008804F4">
        <w:rPr>
          <w:sz w:val="24"/>
          <w:szCs w:val="24"/>
          <w:lang w:val="ka-GE"/>
        </w:rPr>
        <w:t xml:space="preserve">  </w:t>
      </w: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შემდეგი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მნიშვნელოვანი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საჭიროებები</w:t>
      </w:r>
      <w:r w:rsidRPr="008804F4">
        <w:rPr>
          <w:sz w:val="24"/>
          <w:szCs w:val="24"/>
          <w:lang w:val="ka-GE"/>
        </w:rPr>
        <w:t xml:space="preserve">: </w:t>
      </w:r>
    </w:p>
    <w:p w14:paraId="129CB7A4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ეკონომიკისა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ბიზნესის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სტუდენტთა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სტაჟირების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მხარდაჭერა</w:t>
      </w:r>
      <w:r w:rsidRPr="008804F4">
        <w:rPr>
          <w:sz w:val="24"/>
          <w:szCs w:val="24"/>
          <w:lang w:val="ka-GE"/>
        </w:rPr>
        <w:t>, ,,</w:t>
      </w:r>
      <w:r w:rsidRPr="008804F4">
        <w:rPr>
          <w:rFonts w:ascii="Sylfaen" w:hAnsi="Sylfaen" w:cs="Sylfaen"/>
          <w:sz w:val="24"/>
          <w:szCs w:val="24"/>
          <w:lang w:val="ka-GE"/>
        </w:rPr>
        <w:t>უცხოენოვანი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სახელმძღვანელო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ლიტერატურის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თარგმნა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ბეჭდვა</w:t>
      </w:r>
      <w:r w:rsidRPr="008804F4">
        <w:rPr>
          <w:sz w:val="24"/>
          <w:szCs w:val="24"/>
          <w:lang w:val="ka-GE"/>
        </w:rPr>
        <w:t xml:space="preserve">“ </w:t>
      </w:r>
      <w:r w:rsidRPr="008804F4">
        <w:rPr>
          <w:rFonts w:ascii="Sylfaen" w:hAnsi="Sylfaen" w:cs="Sylfaen"/>
          <w:sz w:val="24"/>
          <w:szCs w:val="24"/>
          <w:lang w:val="ka-GE"/>
        </w:rPr>
        <w:t>საგრანტო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პროექტის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საავტორო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უფლების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მოპოვების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თანადაფინანსება</w:t>
      </w:r>
      <w:r w:rsidRPr="008804F4">
        <w:rPr>
          <w:sz w:val="24"/>
          <w:szCs w:val="24"/>
          <w:lang w:val="ka-GE"/>
        </w:rPr>
        <w:t>;</w:t>
      </w:r>
    </w:p>
    <w:p w14:paraId="213DCB59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საბუნებისმეტყველო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მეცნიერებათა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ჯანდაცვის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ლაბორატორიებისათვის</w:t>
      </w:r>
      <w:r w:rsidRPr="008804F4">
        <w:rPr>
          <w:sz w:val="24"/>
          <w:szCs w:val="24"/>
          <w:lang w:val="ka-GE"/>
        </w:rPr>
        <w:t xml:space="preserve">  </w:t>
      </w:r>
      <w:r w:rsidRPr="008804F4">
        <w:rPr>
          <w:rFonts w:ascii="Sylfaen" w:hAnsi="Sylfaen" w:cs="Sylfaen"/>
          <w:sz w:val="24"/>
          <w:szCs w:val="24"/>
          <w:lang w:val="ka-GE"/>
        </w:rPr>
        <w:t>სხვადასხვა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ხელსაწყოების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დანადგარების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რეაქტივების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მასალების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სამედიცინო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მულაჟების</w:t>
      </w:r>
      <w:r w:rsidRPr="008804F4">
        <w:rPr>
          <w:sz w:val="24"/>
          <w:szCs w:val="24"/>
          <w:lang w:val="ka-GE"/>
        </w:rPr>
        <w:t xml:space="preserve"> 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გათვალისწინებული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საველე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საწარმოო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პრაქტიკის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;  </w:t>
      </w:r>
    </w:p>
    <w:p w14:paraId="5AAED4B8" w14:textId="2D6FDF5D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lastRenderedPageBreak/>
        <w:t>ზუსტ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მეცნიერებათა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განათლების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,,</w:t>
      </w:r>
      <w:r w:rsidRPr="008804F4">
        <w:rPr>
          <w:rFonts w:ascii="Sylfaen" w:hAnsi="Sylfaen" w:cs="Sylfaen"/>
          <w:sz w:val="24"/>
          <w:szCs w:val="24"/>
          <w:lang w:val="ka-GE"/>
        </w:rPr>
        <w:t>იაპონია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ხმელთაშუა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ზღვის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ქვეყნების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</w:t>
      </w:r>
      <w:r w:rsidRPr="008804F4">
        <w:rPr>
          <w:sz w:val="24"/>
          <w:szCs w:val="24"/>
          <w:lang w:val="ka-GE"/>
        </w:rPr>
        <w:t xml:space="preserve">-12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ვორქშოფი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გამოყენებითი</w:t>
      </w:r>
      <w:r w:rsidRPr="008804F4">
        <w:rPr>
          <w:sz w:val="24"/>
          <w:szCs w:val="24"/>
          <w:lang w:val="ka-GE"/>
        </w:rPr>
        <w:t xml:space="preserve"> 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ელექტრომაგნიტური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ინჟინერია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მაგნიტურ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ზეგამტარულ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მრავალფუნქციურ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ნანომასალებში</w:t>
      </w:r>
      <w:r w:rsidRPr="008804F4">
        <w:rPr>
          <w:sz w:val="24"/>
          <w:szCs w:val="24"/>
          <w:lang w:val="ka-GE"/>
        </w:rPr>
        <w:t xml:space="preserve">" (JAPMED`12)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თანადაფინანსება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საგამომცემლო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მომსახურების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მხარდაჭერა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რაც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გულისხმობს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სახელმძღვანელოების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გამოცემის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ლიტერატურის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განახლება</w:t>
      </w:r>
      <w:r w:rsidR="001B1883">
        <w:rPr>
          <w:sz w:val="24"/>
          <w:szCs w:val="24"/>
          <w:lang w:val="ka-GE"/>
        </w:rPr>
        <w:t>;</w:t>
      </w:r>
    </w:p>
    <w:p w14:paraId="00238A50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ჰუმანიტარულ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მეცნიერებათა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ახალი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სახელმძღვანელოს</w:t>
      </w:r>
      <w:r w:rsidRPr="008804F4">
        <w:rPr>
          <w:sz w:val="24"/>
          <w:szCs w:val="24"/>
          <w:lang w:val="ka-GE"/>
        </w:rPr>
        <w:t xml:space="preserve">  - ,,Q: Skills for Success“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საგამომცემლო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მომსახურების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მხარდაჭერა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სახელმძღვანელოების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გამოცემის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), </w:t>
      </w:r>
      <w:r w:rsidRPr="008804F4">
        <w:rPr>
          <w:rFonts w:ascii="Sylfaen" w:hAnsi="Sylfaen" w:cs="Sylfaen"/>
          <w:sz w:val="24"/>
          <w:szCs w:val="24"/>
          <w:lang w:val="ka-GE"/>
        </w:rPr>
        <w:t>ამავე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აღმოსავლეთმცოდნეობის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დარგობრივი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დეპარტამენტის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ინიცირებით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ელექტრონული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  </w:t>
      </w:r>
      <w:r w:rsidRPr="008804F4">
        <w:rPr>
          <w:rFonts w:ascii="Sylfaen" w:hAnsi="Sylfaen" w:cs="Sylfaen"/>
          <w:sz w:val="24"/>
          <w:szCs w:val="24"/>
          <w:lang w:val="ka-GE"/>
        </w:rPr>
        <w:t>ჟურნალების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ბაზებში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ასახვის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გათვალისწინებული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საველე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საწარმოო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პრაქტიკის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;   </w:t>
      </w:r>
    </w:p>
    <w:p w14:paraId="6E7DCF04" w14:textId="16FF5D86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ტექნოლოგიური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კორპუსისთვის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კონდიციონერების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საცდელი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ნაკვეთისთვის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სასუქების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შხამ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ქიმიკატების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ასევე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სპეციალური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დანიშნულების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მოწყობ</w:t>
      </w:r>
      <w:r w:rsidR="00874326" w:rsidRPr="00874326">
        <w:rPr>
          <w:rFonts w:ascii="Sylfaen" w:hAnsi="Sylfaen" w:cs="Sylfaen"/>
          <w:color w:val="7030A0"/>
          <w:sz w:val="24"/>
          <w:szCs w:val="24"/>
          <w:lang w:val="ka-GE"/>
        </w:rPr>
        <w:t>ი</w:t>
      </w:r>
      <w:r w:rsidRPr="008804F4">
        <w:rPr>
          <w:rFonts w:ascii="Sylfaen" w:hAnsi="Sylfaen" w:cs="Sylfaen"/>
          <w:sz w:val="24"/>
          <w:szCs w:val="24"/>
          <w:lang w:val="ka-GE"/>
        </w:rPr>
        <w:t>ლობების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="00746C44">
        <w:rPr>
          <w:sz w:val="24"/>
          <w:szCs w:val="24"/>
          <w:lang w:val="ka-GE"/>
        </w:rPr>
        <w:t>;</w:t>
      </w:r>
    </w:p>
    <w:p w14:paraId="6B7BAFE2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ორგანიზებულად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წარიმართა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ტურიზმის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ფაკულტეტის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სტუდენტთა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პრაქტიკა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სტაჟირება</w:t>
      </w:r>
      <w:r w:rsidRPr="008804F4">
        <w:rPr>
          <w:sz w:val="24"/>
          <w:szCs w:val="24"/>
          <w:lang w:val="ka-GE"/>
        </w:rPr>
        <w:t xml:space="preserve">; </w:t>
      </w:r>
    </w:p>
    <w:p w14:paraId="03175AD4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აგრარული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მემბრანული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ტექნოლოგიების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ინსტიტუტისთვის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კვლევითი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საქმიანობის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ხელშეწყობის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თანამედროვე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ტექნოლოგიების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ლაბორატორიული</w:t>
      </w:r>
      <w:r w:rsidRPr="008804F4">
        <w:rPr>
          <w:sz w:val="24"/>
          <w:szCs w:val="24"/>
          <w:lang w:val="ka-GE"/>
        </w:rPr>
        <w:t xml:space="preserve">  </w:t>
      </w:r>
      <w:r w:rsidRPr="008804F4">
        <w:rPr>
          <w:rFonts w:ascii="Sylfaen" w:hAnsi="Sylfaen" w:cs="Sylfaen"/>
          <w:sz w:val="24"/>
          <w:szCs w:val="24"/>
          <w:lang w:val="ka-GE"/>
        </w:rPr>
        <w:t>აღჭურვილობის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ქიმიური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ლაბორატორიული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რეაქტივების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მასალების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ასევე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სასუქისა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სასოფლო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სამეურნეო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ნედლეულის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Pr="008804F4">
        <w:rPr>
          <w:sz w:val="24"/>
          <w:szCs w:val="24"/>
          <w:lang w:val="ka-GE"/>
        </w:rPr>
        <w:t>;</w:t>
      </w:r>
    </w:p>
    <w:p w14:paraId="320435E2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ფიტოპათოლოგიისა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ბიომრავალფეროვნების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ინსტიტუტისთვის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ლაბორატორიული</w:t>
      </w:r>
      <w:r w:rsidRPr="008804F4">
        <w:rPr>
          <w:sz w:val="24"/>
          <w:szCs w:val="24"/>
          <w:lang w:val="ka-GE"/>
        </w:rPr>
        <w:t xml:space="preserve">  </w:t>
      </w:r>
      <w:r w:rsidRPr="008804F4">
        <w:rPr>
          <w:rFonts w:ascii="Sylfaen" w:hAnsi="Sylfaen" w:cs="Sylfaen"/>
          <w:sz w:val="24"/>
          <w:szCs w:val="24"/>
          <w:lang w:val="ka-GE"/>
        </w:rPr>
        <w:t>აღჭურვილობის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ქიმიური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ლაბორატორიული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რეაქტივების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მინერალური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სასუქების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მცენარეთა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დაცვის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საშუალებების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სპეციალური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დანიშნულების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დანადგარების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ექსპედიციების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; </w:t>
      </w:r>
    </w:p>
    <w:p w14:paraId="6693E1CA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ნიკო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ბერძენიშვილის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ინსტიტუტის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პერსონალის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ექსპედიციების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მომზადებული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შრომების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კრებულის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გამოცემის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ლიტერატურის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შეძენა</w:t>
      </w:r>
      <w:r w:rsidRPr="008804F4">
        <w:rPr>
          <w:sz w:val="24"/>
          <w:szCs w:val="24"/>
          <w:lang w:val="ka-GE"/>
        </w:rPr>
        <w:t>;</w:t>
      </w:r>
    </w:p>
    <w:p w14:paraId="5249E630" w14:textId="7AD63BC8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პროფესიული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პროგრამების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მართვისა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და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უწყვეტი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განათლების</w:t>
      </w:r>
      <w:r w:rsidRPr="008804F4">
        <w:rPr>
          <w:sz w:val="24"/>
          <w:szCs w:val="24"/>
          <w:u w:val="single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u w:val="single"/>
          <w:lang w:val="ka-GE"/>
        </w:rPr>
        <w:t>ცენტრისთვის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საგანმანათლებლო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მატერიალური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ტექნიკური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მხარდაჭერა</w:t>
      </w:r>
      <w:r w:rsidR="00746C44">
        <w:rPr>
          <w:sz w:val="24"/>
          <w:szCs w:val="24"/>
          <w:lang w:val="ka-GE"/>
        </w:rPr>
        <w:t>;</w:t>
      </w:r>
    </w:p>
    <w:p w14:paraId="7810972D" w14:textId="77777777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სტუდენტთა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სპორტული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შემოქმედებითი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ჯგუფების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ასევე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საგანმანათლებლო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შემეცნებითი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აქტივობების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>;</w:t>
      </w:r>
    </w:p>
    <w:p w14:paraId="2F848E16" w14:textId="193D92DC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კურსდამთავრებულთა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გაცილების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პირველკურსელთა</w:t>
      </w:r>
      <w:r w:rsidRPr="008804F4">
        <w:rPr>
          <w:sz w:val="24"/>
          <w:szCs w:val="24"/>
          <w:lang w:val="ka-GE"/>
        </w:rPr>
        <w:t xml:space="preserve"> </w:t>
      </w:r>
      <w:r w:rsidR="00874326" w:rsidRPr="00AF10B2">
        <w:rPr>
          <w:rFonts w:ascii="Sylfaen" w:hAnsi="Sylfaen"/>
          <w:sz w:val="24"/>
          <w:szCs w:val="24"/>
          <w:lang w:val="ka-GE"/>
        </w:rPr>
        <w:t xml:space="preserve">მიღების </w:t>
      </w:r>
      <w:r w:rsidR="00874326">
        <w:rPr>
          <w:rFonts w:ascii="Sylfaen" w:hAnsi="Sylfaen"/>
          <w:sz w:val="24"/>
          <w:szCs w:val="24"/>
          <w:lang w:val="ka-GE"/>
        </w:rPr>
        <w:t>(</w:t>
      </w:r>
      <w:r w:rsidRPr="008804F4">
        <w:rPr>
          <w:rFonts w:ascii="Sylfaen" w:hAnsi="Sylfaen" w:cs="Sylfaen"/>
          <w:sz w:val="24"/>
          <w:szCs w:val="24"/>
          <w:lang w:val="ka-GE"/>
        </w:rPr>
        <w:t>დახვედრის</w:t>
      </w:r>
      <w:r w:rsidR="00874326">
        <w:rPr>
          <w:rFonts w:ascii="Sylfaen" w:hAnsi="Sylfaen" w:cs="Sylfaen"/>
          <w:sz w:val="24"/>
          <w:szCs w:val="24"/>
          <w:lang w:val="ka-GE"/>
        </w:rPr>
        <w:t>)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ღონისძიებებთან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დაკავშირებული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ყველა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საჭიროებით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უზრუნველყოფა</w:t>
      </w:r>
      <w:r w:rsidRPr="008804F4">
        <w:rPr>
          <w:sz w:val="24"/>
          <w:szCs w:val="24"/>
          <w:lang w:val="ka-GE"/>
        </w:rPr>
        <w:t xml:space="preserve">; </w:t>
      </w:r>
    </w:p>
    <w:p w14:paraId="0B4BBBD6" w14:textId="7CDB8364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პერსონალის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 </w:t>
      </w:r>
      <w:r w:rsidRPr="008804F4">
        <w:rPr>
          <w:rFonts w:ascii="Sylfaen" w:hAnsi="Sylfaen" w:cs="Sylfaen"/>
          <w:sz w:val="24"/>
          <w:szCs w:val="24"/>
          <w:lang w:val="ka-GE"/>
        </w:rPr>
        <w:t>საქმიანობაში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ხელშეწყობის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ცნობადობის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გაზრდისა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პროფესიული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სრულყოფის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ხელშეწყობის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მიზნით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პერსონალის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მონაწილეობის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დაფინანსება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საერთაშორისო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კონფერენციებში</w:t>
      </w:r>
      <w:r w:rsidR="00746C44">
        <w:rPr>
          <w:sz w:val="24"/>
          <w:szCs w:val="24"/>
          <w:lang w:val="ka-GE"/>
        </w:rPr>
        <w:t>;</w:t>
      </w:r>
    </w:p>
    <w:p w14:paraId="7371AC0C" w14:textId="6A37B552" w:rsid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დაფინანსდა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პერსონალის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პროფესიული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განვითარების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ღონისძიებები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ყველა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მოთხოვნა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კვალიფიკაციის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ამაღლების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ტრენინგების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გავლის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კონფერენციებში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მონაწილეობის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შესახებ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sz w:val="24"/>
          <w:szCs w:val="24"/>
          <w:lang w:val="ka-GE"/>
        </w:rPr>
        <w:t>როგორც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საქართველოში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ასევე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უცხოეთში</w:t>
      </w:r>
      <w:r w:rsidRPr="008804F4">
        <w:rPr>
          <w:sz w:val="24"/>
          <w:szCs w:val="24"/>
          <w:lang w:val="ka-GE"/>
        </w:rPr>
        <w:t>;</w:t>
      </w:r>
    </w:p>
    <w:p w14:paraId="1F175459" w14:textId="77777777" w:rsidR="00885BE8" w:rsidRDefault="00885BE8" w:rsidP="00885BE8">
      <w:pPr>
        <w:jc w:val="both"/>
        <w:rPr>
          <w:sz w:val="24"/>
          <w:szCs w:val="24"/>
          <w:lang w:val="ka-GE"/>
        </w:rPr>
      </w:pPr>
    </w:p>
    <w:p w14:paraId="6697F0C1" w14:textId="77777777" w:rsidR="00885BE8" w:rsidRDefault="00885BE8" w:rsidP="00885BE8">
      <w:pPr>
        <w:jc w:val="both"/>
        <w:rPr>
          <w:sz w:val="24"/>
          <w:szCs w:val="24"/>
          <w:lang w:val="ka-GE"/>
        </w:rPr>
      </w:pPr>
    </w:p>
    <w:p w14:paraId="77C3B00A" w14:textId="77777777" w:rsidR="00885BE8" w:rsidRPr="008804F4" w:rsidRDefault="00885BE8" w:rsidP="00885BE8">
      <w:pPr>
        <w:jc w:val="both"/>
        <w:rPr>
          <w:sz w:val="24"/>
          <w:szCs w:val="24"/>
          <w:lang w:val="ka-GE"/>
        </w:rPr>
      </w:pPr>
    </w:p>
    <w:p w14:paraId="6AE2481C" w14:textId="09805A87" w:rsidR="008804F4" w:rsidRPr="00B6076C" w:rsidRDefault="008804F4" w:rsidP="008804F4">
      <w:pPr>
        <w:numPr>
          <w:ilvl w:val="0"/>
          <w:numId w:val="24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lastRenderedPageBreak/>
        <w:t>აღსანიშნავია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74326" w:rsidRPr="00B6076C">
        <w:rPr>
          <w:b/>
          <w:bCs/>
          <w:color w:val="000000" w:themeColor="text1"/>
          <w:sz w:val="24"/>
          <w:szCs w:val="24"/>
          <w:lang w:val="ka-GE"/>
        </w:rPr>
        <w:t xml:space="preserve">2023 </w:t>
      </w:r>
      <w:r w:rsidR="00874326"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წელს განხორციელებული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სტუდენტთა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74326"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>ფინანსური მხარდაჭერის/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სოციალური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პროგრამების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მრავალფეროვნება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>:</w:t>
      </w:r>
    </w:p>
    <w:p w14:paraId="05F54ED7" w14:textId="62306DC6" w:rsidR="008804F4" w:rsidRPr="008804F4" w:rsidRDefault="008804F4" w:rsidP="008804F4">
      <w:pPr>
        <w:numPr>
          <w:ilvl w:val="0"/>
          <w:numId w:val="8"/>
        </w:numPr>
        <w:jc w:val="both"/>
        <w:rPr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საქართველოსა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აჭარის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მთავრობის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მხარდაჭერით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ჯამში</w:t>
      </w:r>
      <w:r w:rsidRPr="008804F4">
        <w:rPr>
          <w:sz w:val="24"/>
          <w:szCs w:val="24"/>
          <w:lang w:val="ka-GE"/>
        </w:rPr>
        <w:t xml:space="preserve"> 1 134 730 </w:t>
      </w:r>
      <w:r w:rsidRPr="008804F4">
        <w:rPr>
          <w:rFonts w:ascii="Sylfaen" w:hAnsi="Sylfaen" w:cs="Sylfaen"/>
          <w:sz w:val="24"/>
          <w:szCs w:val="24"/>
          <w:lang w:val="ka-GE"/>
        </w:rPr>
        <w:t>ლარით</w:t>
      </w:r>
      <w:r w:rsidRPr="008804F4">
        <w:rPr>
          <w:sz w:val="24"/>
          <w:szCs w:val="24"/>
          <w:lang w:val="ka-GE"/>
        </w:rPr>
        <w:t xml:space="preserve">,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სწავლის</w:t>
      </w:r>
      <w:r w:rsidRPr="00874326">
        <w:rPr>
          <w:b/>
          <w:bCs/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საფასური</w:t>
      </w:r>
      <w:r w:rsidRPr="00874326">
        <w:rPr>
          <w:b/>
          <w:bCs/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დაუფინანსდა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სხვადასხვა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სოციალური</w:t>
      </w:r>
      <w:r w:rsidRPr="00874326">
        <w:rPr>
          <w:sz w:val="24"/>
          <w:szCs w:val="24"/>
          <w:u w:val="single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კატეგორიის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 </w:t>
      </w:r>
      <w:r w:rsidRPr="00874326">
        <w:rPr>
          <w:b/>
          <w:bCs/>
          <w:sz w:val="24"/>
          <w:szCs w:val="24"/>
          <w:lang w:val="ka-GE"/>
        </w:rPr>
        <w:t xml:space="preserve">1093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სტუდენტს</w:t>
      </w:r>
      <w:r w:rsidR="00874326">
        <w:rPr>
          <w:rFonts w:ascii="Sylfaen" w:hAnsi="Sylfaen" w:cs="Sylfaen"/>
          <w:sz w:val="24"/>
          <w:szCs w:val="24"/>
          <w:lang w:val="ka-GE"/>
        </w:rPr>
        <w:t>;</w:t>
      </w:r>
      <w:r w:rsidRPr="008804F4">
        <w:rPr>
          <w:sz w:val="24"/>
          <w:szCs w:val="24"/>
          <w:lang w:val="ka-GE"/>
        </w:rPr>
        <w:t xml:space="preserve"> </w:t>
      </w:r>
    </w:p>
    <w:p w14:paraId="2EDE3A8A" w14:textId="77777777" w:rsidR="008804F4" w:rsidRPr="002A4A71" w:rsidRDefault="008804F4" w:rsidP="008804F4">
      <w:pPr>
        <w:numPr>
          <w:ilvl w:val="0"/>
          <w:numId w:val="8"/>
        </w:numPr>
        <w:jc w:val="both"/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საქართველოს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მთავრობის</w:t>
      </w:r>
      <w:r w:rsidRPr="00874326">
        <w:rPr>
          <w:sz w:val="24"/>
          <w:szCs w:val="24"/>
          <w:u w:val="single"/>
          <w:lang w:val="ka-GE"/>
        </w:rPr>
        <w:t xml:space="preserve"> 2023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წლის</w:t>
      </w:r>
      <w:r w:rsidRPr="00874326">
        <w:rPr>
          <w:sz w:val="24"/>
          <w:szCs w:val="24"/>
          <w:u w:val="single"/>
          <w:lang w:val="ka-GE"/>
        </w:rPr>
        <w:t xml:space="preserve"> 03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ოქტომბრის</w:t>
      </w:r>
      <w:r w:rsidRPr="00874326">
        <w:rPr>
          <w:sz w:val="24"/>
          <w:szCs w:val="24"/>
          <w:u w:val="single"/>
          <w:lang w:val="ka-GE"/>
        </w:rPr>
        <w:t xml:space="preserve"> N378 </w:t>
      </w:r>
      <w:r w:rsidRPr="00874326">
        <w:rPr>
          <w:rFonts w:ascii="Sylfaen" w:hAnsi="Sylfaen" w:cs="Sylfaen"/>
          <w:sz w:val="24"/>
          <w:szCs w:val="24"/>
          <w:u w:val="single"/>
          <w:lang w:val="ka-GE"/>
        </w:rPr>
        <w:t>დადგენილების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წარმომადგენლობითი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საბჭოს</w:t>
      </w:r>
      <w:r w:rsidRPr="008804F4">
        <w:rPr>
          <w:sz w:val="24"/>
          <w:szCs w:val="24"/>
          <w:lang w:val="ka-GE"/>
        </w:rPr>
        <w:t xml:space="preserve">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25 </w:t>
      </w:r>
      <w:r w:rsidRPr="008804F4">
        <w:rPr>
          <w:rFonts w:ascii="Sylfaen" w:hAnsi="Sylfaen" w:cs="Sylfaen"/>
          <w:sz w:val="24"/>
          <w:szCs w:val="24"/>
          <w:lang w:val="ka-GE"/>
        </w:rPr>
        <w:t>ოქტომბრის</w:t>
      </w:r>
      <w:r w:rsidRPr="008804F4">
        <w:rPr>
          <w:sz w:val="24"/>
          <w:szCs w:val="24"/>
          <w:lang w:val="ka-GE"/>
        </w:rPr>
        <w:t xml:space="preserve"> N07-01/51 </w:t>
      </w:r>
      <w:r w:rsidRPr="008804F4">
        <w:rPr>
          <w:rFonts w:ascii="Sylfaen" w:hAnsi="Sylfaen" w:cs="Sylfaen"/>
          <w:sz w:val="24"/>
          <w:szCs w:val="24"/>
          <w:lang w:val="ka-GE"/>
        </w:rPr>
        <w:t>გადაწყვეტილების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შესაბამისად</w:t>
      </w:r>
      <w:r w:rsidRPr="008804F4">
        <w:rPr>
          <w:sz w:val="24"/>
          <w:szCs w:val="24"/>
          <w:lang w:val="ka-GE"/>
        </w:rPr>
        <w:t xml:space="preserve">,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1 </w:t>
      </w:r>
      <w:r w:rsidRPr="008804F4">
        <w:rPr>
          <w:rFonts w:ascii="Sylfaen" w:hAnsi="Sylfaen" w:cs="Sylfaen"/>
          <w:sz w:val="24"/>
          <w:szCs w:val="24"/>
          <w:lang w:val="ka-GE"/>
        </w:rPr>
        <w:t>აგვისტოს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მდგომარეობით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სტატუსშეჩერებული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სწავლის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საფასურის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დავალიანების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მქონე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74326">
        <w:rPr>
          <w:b/>
          <w:bCs/>
          <w:sz w:val="24"/>
          <w:szCs w:val="24"/>
          <w:lang w:val="ka-GE"/>
        </w:rPr>
        <w:t xml:space="preserve">63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სტუდენტი</w:t>
      </w:r>
      <w:r w:rsidRPr="00874326">
        <w:rPr>
          <w:b/>
          <w:bCs/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განთავისუფლდა</w:t>
      </w:r>
      <w:r w:rsidRPr="00874326">
        <w:rPr>
          <w:b/>
          <w:bCs/>
          <w:sz w:val="24"/>
          <w:szCs w:val="24"/>
          <w:lang w:val="ka-GE"/>
        </w:rPr>
        <w:t xml:space="preserve"> </w:t>
      </w:r>
      <w:r w:rsidRPr="00874326">
        <w:rPr>
          <w:rFonts w:ascii="Sylfaen" w:hAnsi="Sylfaen" w:cs="Sylfaen"/>
          <w:b/>
          <w:bCs/>
          <w:sz w:val="24"/>
          <w:szCs w:val="24"/>
          <w:lang w:val="ka-GE"/>
        </w:rPr>
        <w:t>სწავლის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საფასურის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დავალიანების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გადახდისაგან</w:t>
      </w:r>
      <w:r w:rsidRPr="008804F4">
        <w:rPr>
          <w:sz w:val="24"/>
          <w:szCs w:val="24"/>
          <w:lang w:val="ka-GE"/>
        </w:rPr>
        <w:t>.</w:t>
      </w:r>
    </w:p>
    <w:p w14:paraId="06DE395E" w14:textId="77777777" w:rsidR="002A4A71" w:rsidRPr="008804F4" w:rsidRDefault="002A4A71" w:rsidP="002A4A71">
      <w:pPr>
        <w:ind w:left="720"/>
        <w:jc w:val="both"/>
        <w:rPr>
          <w:b/>
          <w:bCs/>
          <w:sz w:val="24"/>
          <w:szCs w:val="24"/>
          <w:lang w:val="ka-GE"/>
        </w:rPr>
      </w:pPr>
    </w:p>
    <w:tbl>
      <w:tblPr>
        <w:tblStyle w:val="GridTable4-Accent1"/>
        <w:tblpPr w:leftFromText="180" w:rightFromText="180" w:vertAnchor="text" w:tblpY="13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7"/>
        <w:gridCol w:w="1166"/>
        <w:gridCol w:w="1279"/>
        <w:gridCol w:w="1167"/>
        <w:gridCol w:w="1279"/>
        <w:gridCol w:w="1167"/>
        <w:gridCol w:w="1279"/>
      </w:tblGrid>
      <w:tr w:rsidR="00CA10FC" w:rsidRPr="00FC173B" w14:paraId="5CB24146" w14:textId="77777777" w:rsidTr="00BD0D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7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14:paraId="6990379C" w14:textId="2F693A78" w:rsidR="00CA10FC" w:rsidRPr="0032384E" w:rsidRDefault="00CA10FC" w:rsidP="00BD0DEA">
            <w:pPr>
              <w:jc w:val="center"/>
              <w:rPr>
                <w:rFonts w:ascii="Sylfaen" w:hAnsi="Sylfaen"/>
                <w:b w:val="0"/>
                <w:bCs w:val="0"/>
                <w:color w:val="000000"/>
                <w:sz w:val="24"/>
                <w:szCs w:val="24"/>
              </w:rPr>
            </w:pPr>
            <w:bookmarkStart w:id="10" w:name="_Hlk157180939"/>
            <w:r w:rsidRPr="0032384E">
              <w:rPr>
                <w:rFonts w:ascii="Sylfaen" w:hAnsi="Sylfaen"/>
                <w:color w:val="000000" w:themeColor="text1"/>
                <w:sz w:val="24"/>
                <w:szCs w:val="24"/>
              </w:rPr>
              <w:t>202</w:t>
            </w:r>
            <w:r w:rsidRPr="0032384E">
              <w:rPr>
                <w:rFonts w:ascii="Sylfaen" w:hAnsi="Sylfaen"/>
                <w:color w:val="000000" w:themeColor="text1"/>
                <w:sz w:val="24"/>
                <w:szCs w:val="24"/>
                <w:lang w:val="ka-GE"/>
              </w:rPr>
              <w:t>3</w:t>
            </w:r>
            <w:r w:rsidRPr="0032384E">
              <w:rPr>
                <w:rFonts w:ascii="Sylfaen" w:hAnsi="Sylfaen"/>
                <w:color w:val="000000" w:themeColor="text1"/>
                <w:sz w:val="24"/>
                <w:szCs w:val="24"/>
              </w:rPr>
              <w:t xml:space="preserve"> წელ</w:t>
            </w:r>
            <w:r w:rsidR="00874326" w:rsidRPr="0032384E">
              <w:rPr>
                <w:rFonts w:ascii="Sylfaen" w:hAnsi="Sylfaen"/>
                <w:color w:val="000000" w:themeColor="text1"/>
                <w:sz w:val="24"/>
                <w:szCs w:val="24"/>
              </w:rPr>
              <w:t xml:space="preserve">ს განხორციელებული </w:t>
            </w:r>
            <w:r w:rsidR="00C73A2B" w:rsidRPr="0032384E">
              <w:rPr>
                <w:rFonts w:ascii="Sylfaen" w:hAnsi="Sylfaen"/>
                <w:color w:val="000000" w:themeColor="text1"/>
                <w:sz w:val="24"/>
                <w:szCs w:val="24"/>
              </w:rPr>
              <w:t xml:space="preserve">სტუდენტთა </w:t>
            </w:r>
            <w:r w:rsidR="00874326" w:rsidRPr="0032384E">
              <w:rPr>
                <w:rFonts w:ascii="Sylfaen" w:hAnsi="Sylfaen"/>
                <w:color w:val="000000" w:themeColor="text1"/>
                <w:sz w:val="24"/>
                <w:szCs w:val="24"/>
              </w:rPr>
              <w:t>ფინანსური მხარდაჭერის შედეგები</w:t>
            </w:r>
          </w:p>
        </w:tc>
      </w:tr>
      <w:tr w:rsidR="00C73A2B" w:rsidRPr="00FC173B" w14:paraId="317D8A4A" w14:textId="77777777" w:rsidTr="00BD0D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 w:val="restart"/>
            <w:hideMark/>
          </w:tcPr>
          <w:p w14:paraId="3D7EFFF5" w14:textId="77777777" w:rsidR="00CA10FC" w:rsidRPr="00B6076C" w:rsidRDefault="00CA10FC" w:rsidP="00BD0DEA">
            <w:pPr>
              <w:jc w:val="center"/>
              <w:rPr>
                <w:rFonts w:ascii="Sylfaen" w:hAnsi="Sylfaen"/>
                <w:b w:val="0"/>
                <w:bCs w:val="0"/>
                <w:color w:val="000000" w:themeColor="text1"/>
                <w:sz w:val="18"/>
                <w:szCs w:val="18"/>
              </w:rPr>
            </w:pPr>
          </w:p>
          <w:p w14:paraId="4C2E3890" w14:textId="2F0579E3" w:rsidR="00CA10FC" w:rsidRPr="00B6076C" w:rsidRDefault="00CA10FC" w:rsidP="00BD0DEA">
            <w:pPr>
              <w:jc w:val="center"/>
              <w:rPr>
                <w:rFonts w:ascii="Sylfaen" w:hAnsi="Sylfaen"/>
                <w:b w:val="0"/>
                <w:bCs w:val="0"/>
                <w:color w:val="000000" w:themeColor="text1"/>
                <w:sz w:val="18"/>
                <w:szCs w:val="18"/>
                <w:lang w:val="ka-GE"/>
              </w:rPr>
            </w:pPr>
            <w:r w:rsidRPr="00B6076C">
              <w:rPr>
                <w:rFonts w:ascii="Sylfaen" w:hAnsi="Sylfaen"/>
                <w:color w:val="000000" w:themeColor="text1"/>
                <w:sz w:val="18"/>
                <w:szCs w:val="18"/>
                <w:lang w:val="ka-GE"/>
              </w:rPr>
              <w:t>პროგრამის</w:t>
            </w:r>
            <w:r w:rsidR="00874326" w:rsidRPr="00B6076C">
              <w:rPr>
                <w:rFonts w:ascii="Sylfaen" w:hAnsi="Sylfaen"/>
                <w:color w:val="000000" w:themeColor="text1"/>
                <w:sz w:val="18"/>
                <w:szCs w:val="18"/>
                <w:lang w:val="ka-GE"/>
              </w:rPr>
              <w:t>/პროექტის/აქტივობის</w:t>
            </w:r>
            <w:r w:rsidRPr="00B6076C">
              <w:rPr>
                <w:rFonts w:ascii="Sylfaen" w:hAnsi="Sylfaen"/>
                <w:color w:val="000000" w:themeColor="text1"/>
                <w:sz w:val="18"/>
                <w:szCs w:val="18"/>
                <w:lang w:val="ka-GE"/>
              </w:rPr>
              <w:t xml:space="preserve"> დასახელება</w:t>
            </w:r>
          </w:p>
        </w:tc>
        <w:tc>
          <w:tcPr>
            <w:tcW w:w="0" w:type="auto"/>
            <w:gridSpan w:val="2"/>
            <w:hideMark/>
          </w:tcPr>
          <w:p w14:paraId="243CCEFF" w14:textId="7089B702" w:rsidR="00CA10FC" w:rsidRPr="00B6076C" w:rsidRDefault="00C73A2B" w:rsidP="00BD0DE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2022-23 სასწ.წ </w:t>
            </w:r>
            <w:r w:rsidR="00CA10FC"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გაზაფხული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ს სემესტრი</w:t>
            </w:r>
          </w:p>
        </w:tc>
        <w:tc>
          <w:tcPr>
            <w:tcW w:w="0" w:type="auto"/>
            <w:gridSpan w:val="2"/>
            <w:hideMark/>
          </w:tcPr>
          <w:p w14:paraId="4BDDC894" w14:textId="09C25019" w:rsidR="00CA10FC" w:rsidRPr="00B6076C" w:rsidRDefault="00C73A2B" w:rsidP="00BD0DE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2023-24 სასწ.წლ </w:t>
            </w:r>
            <w:r w:rsidR="00CA10FC"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შემოდგომ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ის სემესტრი</w:t>
            </w:r>
          </w:p>
        </w:tc>
        <w:tc>
          <w:tcPr>
            <w:tcW w:w="0" w:type="auto"/>
            <w:gridSpan w:val="2"/>
            <w:hideMark/>
          </w:tcPr>
          <w:p w14:paraId="1664BB99" w14:textId="2476217E" w:rsidR="00CA10FC" w:rsidRPr="00B6076C" w:rsidRDefault="00CA10FC" w:rsidP="00BD0DE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სულ</w:t>
            </w:r>
            <w:r w:rsidR="00C73A2B"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 2023 წელს</w:t>
            </w:r>
          </w:p>
        </w:tc>
      </w:tr>
      <w:tr w:rsidR="00C73A2B" w:rsidRPr="00FC173B" w14:paraId="75029293" w14:textId="77777777" w:rsidTr="00BD0DEA">
        <w:trPr>
          <w:trHeight w:val="5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hideMark/>
          </w:tcPr>
          <w:p w14:paraId="382F0B14" w14:textId="77777777" w:rsidR="00CA10FC" w:rsidRPr="00B6076C" w:rsidRDefault="00CA10FC" w:rsidP="00BD0DEA">
            <w:pPr>
              <w:jc w:val="center"/>
              <w:rPr>
                <w:rFonts w:ascii="Sylfaen" w:hAnsi="Sylfaen"/>
                <w:color w:val="000000" w:themeColor="text1"/>
                <w:sz w:val="18"/>
                <w:szCs w:val="18"/>
              </w:rPr>
            </w:pPr>
          </w:p>
        </w:tc>
        <w:tc>
          <w:tcPr>
            <w:tcW w:w="0" w:type="auto"/>
            <w:hideMark/>
          </w:tcPr>
          <w:p w14:paraId="7FC8E211" w14:textId="77777777" w:rsidR="00CA10FC" w:rsidRPr="00B6076C" w:rsidRDefault="00CA10FC" w:rsidP="00BD0DE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სტუდენ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  <w:lang w:val="ka-GE"/>
              </w:rPr>
              <w:t xml:space="preserve">ტთა 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 რაო-ბა</w:t>
            </w:r>
          </w:p>
        </w:tc>
        <w:tc>
          <w:tcPr>
            <w:tcW w:w="0" w:type="auto"/>
            <w:hideMark/>
          </w:tcPr>
          <w:p w14:paraId="5895A447" w14:textId="756A460D" w:rsidR="00CA10FC" w:rsidRPr="00B6076C" w:rsidRDefault="00C73A2B" w:rsidP="00BD0DE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დაფინანსების </w:t>
            </w:r>
            <w:r w:rsidR="00CA10FC"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თანხა</w:t>
            </w:r>
          </w:p>
        </w:tc>
        <w:tc>
          <w:tcPr>
            <w:tcW w:w="0" w:type="auto"/>
            <w:hideMark/>
          </w:tcPr>
          <w:p w14:paraId="7FCC2C9A" w14:textId="77777777" w:rsidR="00CA10FC" w:rsidRPr="00B6076C" w:rsidRDefault="00CA10FC" w:rsidP="00BD0DE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სტუდენ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  <w:lang w:val="ka-GE"/>
              </w:rPr>
              <w:t>ტთა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 რაო-ბა</w:t>
            </w:r>
          </w:p>
        </w:tc>
        <w:tc>
          <w:tcPr>
            <w:tcW w:w="0" w:type="auto"/>
            <w:hideMark/>
          </w:tcPr>
          <w:p w14:paraId="56D816F7" w14:textId="40BB9050" w:rsidR="00CA10FC" w:rsidRPr="00B6076C" w:rsidRDefault="00C73A2B" w:rsidP="00BD0DE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დაფინანსების თანხა</w:t>
            </w:r>
          </w:p>
        </w:tc>
        <w:tc>
          <w:tcPr>
            <w:tcW w:w="0" w:type="auto"/>
            <w:hideMark/>
          </w:tcPr>
          <w:p w14:paraId="3AF5E7DC" w14:textId="77777777" w:rsidR="00CA10FC" w:rsidRPr="00B6076C" w:rsidRDefault="00CA10FC" w:rsidP="00BD0DE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სტუდენ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  <w:lang w:val="ka-GE"/>
              </w:rPr>
              <w:t>ტთა</w:t>
            </w: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 xml:space="preserve"> რაო-ბა</w:t>
            </w:r>
          </w:p>
        </w:tc>
        <w:tc>
          <w:tcPr>
            <w:tcW w:w="0" w:type="auto"/>
            <w:hideMark/>
          </w:tcPr>
          <w:p w14:paraId="06CCAC81" w14:textId="0E886BEF" w:rsidR="00CA10FC" w:rsidRPr="00B6076C" w:rsidRDefault="00C73A2B" w:rsidP="00BD0DE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</w:pPr>
            <w:r w:rsidRPr="00B6076C">
              <w:rPr>
                <w:rFonts w:ascii="Sylfaen" w:hAnsi="Sylfaen"/>
                <w:b/>
                <w:bCs/>
                <w:color w:val="000000" w:themeColor="text1"/>
                <w:sz w:val="18"/>
                <w:szCs w:val="18"/>
              </w:rPr>
              <w:t>დაფინანსების თანხა</w:t>
            </w:r>
          </w:p>
        </w:tc>
      </w:tr>
      <w:tr w:rsidR="00C73A2B" w:rsidRPr="00FC173B" w14:paraId="7B27A185" w14:textId="77777777" w:rsidTr="00B607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7EBDF6B4" w14:textId="77777777" w:rsidR="00CA10FC" w:rsidRPr="00B6076C" w:rsidRDefault="00CA10FC" w:rsidP="00BD0DEA">
            <w:pPr>
              <w:jc w:val="center"/>
              <w:rPr>
                <w:rFonts w:ascii="Sylfaen" w:hAnsi="Sylfaen"/>
                <w:color w:val="000000" w:themeColor="text1"/>
                <w:lang w:val="ka-GE"/>
              </w:rPr>
            </w:pPr>
            <w:r w:rsidRPr="00B6076C">
              <w:rPr>
                <w:rFonts w:ascii="Sylfaen" w:hAnsi="Sylfaen"/>
                <w:color w:val="000000" w:themeColor="text1"/>
                <w:lang w:val="ka-GE"/>
              </w:rPr>
              <w:t>ბსუ-ს სოც. პროგრამა ,,შეღავათები სწავლის საფასურში’’</w:t>
            </w:r>
          </w:p>
        </w:tc>
        <w:tc>
          <w:tcPr>
            <w:tcW w:w="0" w:type="auto"/>
            <w:vAlign w:val="center"/>
          </w:tcPr>
          <w:p w14:paraId="58AE4768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35</w:t>
            </w:r>
          </w:p>
        </w:tc>
        <w:tc>
          <w:tcPr>
            <w:tcW w:w="0" w:type="auto"/>
            <w:vAlign w:val="center"/>
          </w:tcPr>
          <w:p w14:paraId="30F64FE7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20 000</w:t>
            </w:r>
          </w:p>
        </w:tc>
        <w:tc>
          <w:tcPr>
            <w:tcW w:w="0" w:type="auto"/>
            <w:vAlign w:val="center"/>
          </w:tcPr>
          <w:p w14:paraId="746412B4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25</w:t>
            </w:r>
          </w:p>
        </w:tc>
        <w:tc>
          <w:tcPr>
            <w:tcW w:w="0" w:type="auto"/>
            <w:vAlign w:val="center"/>
          </w:tcPr>
          <w:p w14:paraId="3E2E6FAA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15 000</w:t>
            </w:r>
          </w:p>
        </w:tc>
        <w:tc>
          <w:tcPr>
            <w:tcW w:w="0" w:type="auto"/>
            <w:vAlign w:val="center"/>
          </w:tcPr>
          <w:p w14:paraId="167E925E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  <w:t>60</w:t>
            </w:r>
          </w:p>
        </w:tc>
        <w:tc>
          <w:tcPr>
            <w:tcW w:w="0" w:type="auto"/>
            <w:vAlign w:val="center"/>
          </w:tcPr>
          <w:p w14:paraId="10C1F02D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  <w:t>35 000</w:t>
            </w:r>
          </w:p>
        </w:tc>
      </w:tr>
      <w:tr w:rsidR="00C73A2B" w:rsidRPr="00FC173B" w14:paraId="472639EC" w14:textId="77777777" w:rsidTr="00B6076C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A6C6DD8" w14:textId="77777777" w:rsidR="00CA10FC" w:rsidRPr="00B6076C" w:rsidRDefault="00CA10FC" w:rsidP="00BD0DEA">
            <w:pPr>
              <w:pStyle w:val="NormalWeb"/>
              <w:spacing w:before="45" w:beforeAutospacing="0" w:after="45" w:afterAutospacing="0"/>
              <w:jc w:val="center"/>
              <w:rPr>
                <w:rFonts w:ascii="Sylfaen" w:hAnsi="Sylfaen"/>
                <w:color w:val="000000" w:themeColor="text1"/>
                <w:sz w:val="20"/>
                <w:szCs w:val="20"/>
              </w:rPr>
            </w:pPr>
            <w:r w:rsidRPr="00B6076C">
              <w:rPr>
                <w:rFonts w:ascii="Sylfaen" w:hAnsi="Sylfaen" w:cs="Sylfaen"/>
                <w:color w:val="000000" w:themeColor="text1"/>
                <w:sz w:val="20"/>
                <w:szCs w:val="20"/>
              </w:rPr>
              <w:t>სამხედრო მოსამსახურის</w:t>
            </w:r>
            <w:r w:rsidRPr="00B6076C">
              <w:rPr>
                <w:rFonts w:ascii="Sylfaen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Fonts w:ascii="Sylfaen" w:hAnsi="Sylfaen" w:cs="Sylfaen"/>
                <w:color w:val="000000" w:themeColor="text1"/>
                <w:sz w:val="20"/>
                <w:szCs w:val="20"/>
              </w:rPr>
              <w:t>ოჯახის</w:t>
            </w:r>
            <w:r w:rsidRPr="00B6076C">
              <w:rPr>
                <w:rFonts w:ascii="Sylfaen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Fonts w:ascii="Sylfaen" w:hAnsi="Sylfaen" w:cs="Sylfaen"/>
                <w:color w:val="000000" w:themeColor="text1"/>
                <w:sz w:val="20"/>
                <w:szCs w:val="20"/>
              </w:rPr>
              <w:t>წევრი -</w:t>
            </w:r>
            <w:r w:rsidRPr="00B6076C">
              <w:rPr>
                <w:rStyle w:val="Strong"/>
                <w:rFonts w:ascii="Sylfaen" w:eastAsiaTheme="minorEastAsia" w:hAnsi="Sylfaen"/>
                <w:color w:val="000000" w:themeColor="text1"/>
                <w:sz w:val="20"/>
                <w:szCs w:val="20"/>
              </w:rPr>
              <w:t> </w:t>
            </w:r>
            <w:r w:rsidRPr="00B6076C">
              <w:rPr>
                <w:rStyle w:val="Strong"/>
                <w:rFonts w:ascii="Sylfaen" w:eastAsiaTheme="minorEastAsia" w:hAnsi="Sylfaen" w:cs="Sylfaen"/>
                <w:color w:val="000000" w:themeColor="text1"/>
                <w:sz w:val="20"/>
                <w:szCs w:val="20"/>
              </w:rPr>
              <w:t>ბსუ-ს მიერ</w:t>
            </w:r>
            <w:r w:rsidRPr="00B6076C">
              <w:rPr>
                <w:rStyle w:val="Strong"/>
                <w:rFonts w:ascii="Sylfaen" w:eastAsiaTheme="minorEastAsia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Style w:val="Strong"/>
                <w:rFonts w:ascii="Sylfaen" w:eastAsiaTheme="minorEastAsia" w:hAnsi="Sylfaen" w:cs="Sylfaen"/>
                <w:color w:val="000000" w:themeColor="text1"/>
                <w:sz w:val="20"/>
                <w:szCs w:val="20"/>
              </w:rPr>
              <w:t>სწავლის</w:t>
            </w:r>
            <w:r w:rsidRPr="00B6076C">
              <w:rPr>
                <w:rStyle w:val="Strong"/>
                <w:rFonts w:ascii="Sylfaen" w:eastAsiaTheme="minorEastAsia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Style w:val="Strong"/>
                <w:rFonts w:ascii="Sylfaen" w:eastAsiaTheme="minorEastAsia" w:hAnsi="Sylfaen" w:cs="Sylfaen"/>
                <w:color w:val="000000" w:themeColor="text1"/>
                <w:sz w:val="20"/>
                <w:szCs w:val="20"/>
              </w:rPr>
              <w:t>საფასურში</w:t>
            </w:r>
            <w:r w:rsidRPr="00B6076C">
              <w:rPr>
                <w:rStyle w:val="Strong"/>
                <w:rFonts w:ascii="Sylfaen" w:eastAsiaTheme="minorEastAsia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Style w:val="Strong"/>
                <w:rFonts w:ascii="Sylfaen" w:eastAsiaTheme="minorEastAsia" w:hAnsi="Sylfaen" w:cs="Sylfaen"/>
                <w:color w:val="000000" w:themeColor="text1"/>
                <w:sz w:val="20"/>
                <w:szCs w:val="20"/>
              </w:rPr>
              <w:t>შეღავათის</w:t>
            </w:r>
            <w:r w:rsidRPr="00B6076C">
              <w:rPr>
                <w:rStyle w:val="Strong"/>
                <w:rFonts w:ascii="Sylfaen" w:eastAsiaTheme="minorEastAsia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Style w:val="Strong"/>
                <w:rFonts w:ascii="Sylfaen" w:eastAsiaTheme="minorEastAsia" w:hAnsi="Sylfaen" w:cs="Sylfaen"/>
                <w:color w:val="000000" w:themeColor="text1"/>
                <w:sz w:val="20"/>
                <w:szCs w:val="20"/>
              </w:rPr>
              <w:t>მინიჭების</w:t>
            </w:r>
            <w:r w:rsidRPr="00B6076C">
              <w:rPr>
                <w:rStyle w:val="Strong"/>
                <w:rFonts w:ascii="Sylfaen" w:eastAsiaTheme="minorEastAsia" w:hAnsi="Sylfaen"/>
                <w:color w:val="000000" w:themeColor="text1"/>
                <w:sz w:val="20"/>
                <w:szCs w:val="20"/>
              </w:rPr>
              <w:t xml:space="preserve"> </w:t>
            </w:r>
            <w:r w:rsidRPr="00B6076C">
              <w:rPr>
                <w:rStyle w:val="Strong"/>
                <w:rFonts w:ascii="Sylfaen" w:eastAsiaTheme="minorEastAsia" w:hAnsi="Sylfaen" w:cs="Sylfaen"/>
                <w:color w:val="000000" w:themeColor="text1"/>
                <w:sz w:val="20"/>
                <w:szCs w:val="20"/>
              </w:rPr>
              <w:t>შესახებ (30 %)</w:t>
            </w:r>
          </w:p>
        </w:tc>
        <w:tc>
          <w:tcPr>
            <w:tcW w:w="0" w:type="auto"/>
            <w:vAlign w:val="center"/>
          </w:tcPr>
          <w:p w14:paraId="6CBEBB20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13</w:t>
            </w:r>
          </w:p>
        </w:tc>
        <w:tc>
          <w:tcPr>
            <w:tcW w:w="0" w:type="auto"/>
            <w:vAlign w:val="center"/>
          </w:tcPr>
          <w:p w14:paraId="6C1DBBA6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4387.5</w:t>
            </w:r>
          </w:p>
        </w:tc>
        <w:tc>
          <w:tcPr>
            <w:tcW w:w="0" w:type="auto"/>
            <w:vAlign w:val="center"/>
          </w:tcPr>
          <w:p w14:paraId="4BB4C76A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16</w:t>
            </w:r>
          </w:p>
        </w:tc>
        <w:tc>
          <w:tcPr>
            <w:tcW w:w="0" w:type="auto"/>
            <w:vAlign w:val="center"/>
          </w:tcPr>
          <w:p w14:paraId="71530DF0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5 400</w:t>
            </w:r>
          </w:p>
        </w:tc>
        <w:tc>
          <w:tcPr>
            <w:tcW w:w="0" w:type="auto"/>
            <w:vAlign w:val="center"/>
          </w:tcPr>
          <w:p w14:paraId="1A4AA7A0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  <w:t>29</w:t>
            </w:r>
          </w:p>
        </w:tc>
        <w:tc>
          <w:tcPr>
            <w:tcW w:w="0" w:type="auto"/>
            <w:vAlign w:val="center"/>
          </w:tcPr>
          <w:p w14:paraId="3D0D6D48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 w:cs="Calibri"/>
                <w:b/>
                <w:bCs/>
                <w:color w:val="000000"/>
                <w:sz w:val="18"/>
                <w:szCs w:val="18"/>
              </w:rPr>
              <w:t>9</w:t>
            </w:r>
            <w:r w:rsidRPr="006C3D10">
              <w:rPr>
                <w:rFonts w:ascii="Sylfaen" w:hAnsi="Sylfaen" w:cs="Calibri"/>
                <w:b/>
                <w:bCs/>
                <w:color w:val="000000"/>
                <w:sz w:val="18"/>
                <w:szCs w:val="18"/>
                <w:lang w:val="ka-GE"/>
              </w:rPr>
              <w:t xml:space="preserve"> </w:t>
            </w:r>
            <w:r w:rsidRPr="006C3D10">
              <w:rPr>
                <w:rFonts w:ascii="Sylfaen" w:hAnsi="Sylfaen" w:cs="Calibri"/>
                <w:b/>
                <w:bCs/>
                <w:color w:val="000000"/>
                <w:sz w:val="18"/>
                <w:szCs w:val="18"/>
              </w:rPr>
              <w:t>787,5</w:t>
            </w:r>
          </w:p>
        </w:tc>
      </w:tr>
      <w:tr w:rsidR="00C73A2B" w:rsidRPr="00FC173B" w14:paraId="1F547B16" w14:textId="77777777" w:rsidTr="00B607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2088F99D" w14:textId="77777777" w:rsidR="00CA10FC" w:rsidRPr="00B6076C" w:rsidRDefault="00CA10FC" w:rsidP="00BD0DEA">
            <w:pPr>
              <w:jc w:val="center"/>
              <w:rPr>
                <w:rFonts w:ascii="Sylfaen" w:hAnsi="Sylfaen"/>
                <w:b w:val="0"/>
                <w:bCs w:val="0"/>
                <w:color w:val="000000" w:themeColor="text1"/>
                <w:lang w:val="ka-GE"/>
              </w:rPr>
            </w:pPr>
            <w:r w:rsidRPr="00B6076C">
              <w:rPr>
                <w:rFonts w:ascii="Sylfaen" w:hAnsi="Sylfaen" w:cs="Sylfaen"/>
                <w:color w:val="000000" w:themeColor="text1"/>
                <w:lang w:val="ka-GE"/>
              </w:rPr>
              <w:t>ბსუ-ს მიერ შშმ/სსმ პირების სწავლის საფასურისგან გათავისუფლება</w:t>
            </w:r>
          </w:p>
        </w:tc>
        <w:tc>
          <w:tcPr>
            <w:tcW w:w="0" w:type="auto"/>
            <w:vAlign w:val="center"/>
          </w:tcPr>
          <w:p w14:paraId="41DCBE92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2</w:t>
            </w:r>
          </w:p>
        </w:tc>
        <w:tc>
          <w:tcPr>
            <w:tcW w:w="0" w:type="auto"/>
            <w:vAlign w:val="center"/>
          </w:tcPr>
          <w:p w14:paraId="4C87CC44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2250</w:t>
            </w:r>
          </w:p>
        </w:tc>
        <w:tc>
          <w:tcPr>
            <w:tcW w:w="0" w:type="auto"/>
            <w:vAlign w:val="center"/>
          </w:tcPr>
          <w:p w14:paraId="10B435C1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3</w:t>
            </w:r>
          </w:p>
        </w:tc>
        <w:tc>
          <w:tcPr>
            <w:tcW w:w="0" w:type="auto"/>
            <w:vAlign w:val="center"/>
          </w:tcPr>
          <w:p w14:paraId="6C7EF9EA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3 375</w:t>
            </w:r>
          </w:p>
        </w:tc>
        <w:tc>
          <w:tcPr>
            <w:tcW w:w="0" w:type="auto"/>
            <w:vAlign w:val="center"/>
          </w:tcPr>
          <w:p w14:paraId="5E4666D0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  <w:t>5</w:t>
            </w:r>
          </w:p>
        </w:tc>
        <w:tc>
          <w:tcPr>
            <w:tcW w:w="0" w:type="auto"/>
            <w:vAlign w:val="center"/>
          </w:tcPr>
          <w:p w14:paraId="4DE32D7A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 w:cs="Calibri"/>
                <w:b/>
                <w:bCs/>
                <w:color w:val="000000"/>
                <w:sz w:val="18"/>
                <w:szCs w:val="18"/>
                <w:lang w:val="ka-GE"/>
              </w:rPr>
              <w:t>5 625</w:t>
            </w:r>
          </w:p>
        </w:tc>
      </w:tr>
      <w:tr w:rsidR="00C73A2B" w:rsidRPr="00FC173B" w14:paraId="0841554E" w14:textId="77777777" w:rsidTr="00B6076C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702C5B3" w14:textId="49B7CA52" w:rsidR="00CA10FC" w:rsidRPr="00B6076C" w:rsidRDefault="00CA10FC" w:rsidP="00BD0DEA">
            <w:pPr>
              <w:jc w:val="center"/>
              <w:rPr>
                <w:rFonts w:ascii="Sylfaen" w:hAnsi="Sylfaen"/>
                <w:color w:val="000000" w:themeColor="text1"/>
                <w:lang w:val="ka-GE"/>
              </w:rPr>
            </w:pPr>
            <w:r w:rsidRPr="00B6076C">
              <w:rPr>
                <w:rFonts w:ascii="Sylfaen" w:hAnsi="Sylfaen"/>
                <w:color w:val="000000" w:themeColor="text1"/>
              </w:rPr>
              <w:t>აჭარის განათლების</w:t>
            </w:r>
            <w:r w:rsidRPr="00B6076C">
              <w:rPr>
                <w:rFonts w:ascii="Sylfaen" w:hAnsi="Sylfaen"/>
                <w:color w:val="000000" w:themeColor="text1"/>
                <w:lang w:val="ka-GE"/>
              </w:rPr>
              <w:t>, კულტურისა და სპორტის</w:t>
            </w:r>
            <w:r w:rsidRPr="00B6076C">
              <w:rPr>
                <w:rFonts w:ascii="Sylfaen" w:hAnsi="Sylfaen"/>
                <w:color w:val="000000" w:themeColor="text1"/>
              </w:rPr>
              <w:t xml:space="preserve"> სამინისტრო</w:t>
            </w:r>
            <w:r w:rsidRPr="00B6076C">
              <w:rPr>
                <w:rFonts w:ascii="Sylfaen" w:hAnsi="Sylfaen"/>
                <w:color w:val="000000" w:themeColor="text1"/>
                <w:lang w:val="ka-GE"/>
              </w:rPr>
              <w:t>ს სოც. პროგრამა</w:t>
            </w:r>
            <w:r w:rsidR="00C73A2B" w:rsidRPr="00B6076C">
              <w:rPr>
                <w:rFonts w:ascii="Sylfaen" w:hAnsi="Sylfaen"/>
                <w:color w:val="000000" w:themeColor="text1"/>
                <w:lang w:val="ka-GE"/>
              </w:rPr>
              <w:t xml:space="preserve"> (</w:t>
            </w:r>
            <w:r w:rsidR="00C73A2B" w:rsidRPr="00B6076C">
              <w:rPr>
                <w:rFonts w:ascii="Sylfaen" w:hAnsi="Sylfaen"/>
                <w:b w:val="0"/>
                <w:bCs w:val="0"/>
                <w:color w:val="000000" w:themeColor="text1"/>
                <w:lang w:val="ka-GE"/>
              </w:rPr>
              <w:t>დაფინანსება)</w:t>
            </w:r>
          </w:p>
        </w:tc>
        <w:tc>
          <w:tcPr>
            <w:tcW w:w="0" w:type="auto"/>
            <w:vAlign w:val="center"/>
            <w:hideMark/>
          </w:tcPr>
          <w:p w14:paraId="10671B2E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282</w:t>
            </w:r>
          </w:p>
        </w:tc>
        <w:tc>
          <w:tcPr>
            <w:tcW w:w="0" w:type="auto"/>
            <w:vAlign w:val="center"/>
            <w:hideMark/>
          </w:tcPr>
          <w:p w14:paraId="5E8A5B32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308 137.5</w:t>
            </w:r>
          </w:p>
        </w:tc>
        <w:tc>
          <w:tcPr>
            <w:tcW w:w="0" w:type="auto"/>
            <w:vAlign w:val="center"/>
            <w:hideMark/>
          </w:tcPr>
          <w:p w14:paraId="7CD982CC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213</w:t>
            </w:r>
          </w:p>
        </w:tc>
        <w:tc>
          <w:tcPr>
            <w:tcW w:w="0" w:type="auto"/>
            <w:vAlign w:val="center"/>
            <w:hideMark/>
          </w:tcPr>
          <w:p w14:paraId="3F7BD30E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231 450</w:t>
            </w:r>
          </w:p>
        </w:tc>
        <w:tc>
          <w:tcPr>
            <w:tcW w:w="0" w:type="auto"/>
            <w:vAlign w:val="center"/>
            <w:hideMark/>
          </w:tcPr>
          <w:p w14:paraId="0C5C9F2C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  <w:t>495</w:t>
            </w:r>
          </w:p>
        </w:tc>
        <w:tc>
          <w:tcPr>
            <w:tcW w:w="0" w:type="auto"/>
            <w:vAlign w:val="center"/>
            <w:hideMark/>
          </w:tcPr>
          <w:p w14:paraId="585321B7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  <w:t>539 587.5</w:t>
            </w:r>
          </w:p>
        </w:tc>
      </w:tr>
      <w:tr w:rsidR="00C73A2B" w:rsidRPr="00FC173B" w14:paraId="5C7CBA79" w14:textId="77777777" w:rsidTr="00B607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72536C" w14:textId="049B4481" w:rsidR="00CA10FC" w:rsidRPr="00B6076C" w:rsidRDefault="00CA10FC" w:rsidP="00BD0DEA">
            <w:pPr>
              <w:jc w:val="center"/>
              <w:rPr>
                <w:rFonts w:ascii="Sylfaen" w:hAnsi="Sylfaen"/>
                <w:color w:val="000000" w:themeColor="text1"/>
                <w:lang w:val="ka-GE"/>
              </w:rPr>
            </w:pPr>
            <w:r w:rsidRPr="00B6076C">
              <w:rPr>
                <w:rFonts w:ascii="Sylfaen" w:hAnsi="Sylfaen"/>
                <w:color w:val="000000" w:themeColor="text1"/>
              </w:rPr>
              <w:t xml:space="preserve">საქართველოს </w:t>
            </w:r>
            <w:r w:rsidRPr="00B6076C">
              <w:rPr>
                <w:rFonts w:ascii="Sylfaen" w:hAnsi="Sylfaen"/>
                <w:color w:val="000000" w:themeColor="text1"/>
                <w:lang w:val="ka-GE"/>
              </w:rPr>
              <w:t xml:space="preserve"> </w:t>
            </w:r>
            <w:r w:rsidRPr="00B6076C">
              <w:rPr>
                <w:rFonts w:ascii="Sylfaen" w:hAnsi="Sylfaen"/>
                <w:color w:val="000000" w:themeColor="text1"/>
              </w:rPr>
              <w:t>განათლების</w:t>
            </w:r>
            <w:r w:rsidRPr="00B6076C">
              <w:rPr>
                <w:rFonts w:ascii="Sylfaen" w:hAnsi="Sylfaen"/>
                <w:color w:val="000000" w:themeColor="text1"/>
                <w:lang w:val="ka-GE"/>
              </w:rPr>
              <w:t xml:space="preserve">,მეცნიერებისა და ახალგაზრდობის </w:t>
            </w:r>
            <w:r w:rsidRPr="00B6076C">
              <w:rPr>
                <w:rFonts w:ascii="Sylfaen" w:hAnsi="Sylfaen"/>
                <w:color w:val="000000" w:themeColor="text1"/>
              </w:rPr>
              <w:t>სამინისტრო</w:t>
            </w:r>
            <w:r w:rsidRPr="00B6076C">
              <w:rPr>
                <w:rFonts w:ascii="Sylfaen" w:hAnsi="Sylfaen"/>
                <w:color w:val="000000" w:themeColor="text1"/>
                <w:lang w:val="ka-GE"/>
              </w:rPr>
              <w:t>ს</w:t>
            </w:r>
            <w:r w:rsidRPr="00B6076C">
              <w:rPr>
                <w:rFonts w:ascii="Sylfaen" w:hAnsi="Sylfaen"/>
                <w:color w:val="000000" w:themeColor="text1"/>
              </w:rPr>
              <w:t xml:space="preserve"> სოც</w:t>
            </w:r>
            <w:r w:rsidR="00C73A2B" w:rsidRPr="00B6076C">
              <w:rPr>
                <w:rFonts w:ascii="Sylfaen" w:hAnsi="Sylfaen"/>
                <w:color w:val="000000" w:themeColor="text1"/>
              </w:rPr>
              <w:t xml:space="preserve">იალური </w:t>
            </w:r>
            <w:r w:rsidRPr="00B6076C">
              <w:rPr>
                <w:rFonts w:ascii="Sylfaen" w:hAnsi="Sylfaen"/>
                <w:color w:val="000000" w:themeColor="text1"/>
                <w:lang w:val="ka-GE"/>
              </w:rPr>
              <w:t>პროგრამა</w:t>
            </w:r>
            <w:r w:rsidR="00C73A2B" w:rsidRPr="00B6076C">
              <w:rPr>
                <w:rFonts w:ascii="Sylfaen" w:hAnsi="Sylfaen"/>
                <w:color w:val="000000" w:themeColor="text1"/>
                <w:lang w:val="ka-GE"/>
              </w:rPr>
              <w:t xml:space="preserve"> </w:t>
            </w:r>
            <w:r w:rsidR="00C73A2B" w:rsidRPr="00B6076C">
              <w:rPr>
                <w:rFonts w:ascii="Sylfaen" w:hAnsi="Sylfaen"/>
                <w:b w:val="0"/>
                <w:bCs w:val="0"/>
                <w:color w:val="000000" w:themeColor="text1"/>
                <w:lang w:val="ka-GE"/>
              </w:rPr>
              <w:t>(გრანტი)</w:t>
            </w:r>
          </w:p>
        </w:tc>
        <w:tc>
          <w:tcPr>
            <w:tcW w:w="0" w:type="auto"/>
            <w:vAlign w:val="center"/>
            <w:hideMark/>
          </w:tcPr>
          <w:p w14:paraId="35F73804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207</w:t>
            </w:r>
          </w:p>
        </w:tc>
        <w:tc>
          <w:tcPr>
            <w:tcW w:w="0" w:type="auto"/>
            <w:vAlign w:val="center"/>
            <w:hideMark/>
          </w:tcPr>
          <w:p w14:paraId="682CCCDD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209 250</w:t>
            </w:r>
          </w:p>
        </w:tc>
        <w:tc>
          <w:tcPr>
            <w:tcW w:w="0" w:type="auto"/>
            <w:vAlign w:val="center"/>
            <w:hideMark/>
          </w:tcPr>
          <w:p w14:paraId="19BC2B34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234</w:t>
            </w:r>
          </w:p>
        </w:tc>
        <w:tc>
          <w:tcPr>
            <w:tcW w:w="0" w:type="auto"/>
            <w:vAlign w:val="center"/>
            <w:hideMark/>
          </w:tcPr>
          <w:p w14:paraId="62D23976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</w:rPr>
              <w:t>239 850</w:t>
            </w:r>
          </w:p>
        </w:tc>
        <w:tc>
          <w:tcPr>
            <w:tcW w:w="0" w:type="auto"/>
            <w:vAlign w:val="center"/>
            <w:hideMark/>
          </w:tcPr>
          <w:p w14:paraId="35F36053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  <w:t>441</w:t>
            </w:r>
          </w:p>
        </w:tc>
        <w:tc>
          <w:tcPr>
            <w:tcW w:w="0" w:type="auto"/>
            <w:vAlign w:val="center"/>
            <w:hideMark/>
          </w:tcPr>
          <w:p w14:paraId="54C31EAD" w14:textId="77777777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</w:rPr>
              <w:t>449 100</w:t>
            </w:r>
          </w:p>
        </w:tc>
      </w:tr>
      <w:tr w:rsidR="00C73A2B" w:rsidRPr="00FC173B" w14:paraId="17AFC429" w14:textId="77777777" w:rsidTr="00B6076C">
        <w:trPr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80A95D0" w14:textId="4885AA9E" w:rsidR="00CA10FC" w:rsidRPr="00B6076C" w:rsidRDefault="00CA10FC" w:rsidP="00BD0DEA">
            <w:pPr>
              <w:jc w:val="center"/>
              <w:rPr>
                <w:rFonts w:ascii="Sylfaen" w:hAnsi="Sylfaen"/>
                <w:color w:val="000000" w:themeColor="text1"/>
              </w:rPr>
            </w:pPr>
            <w:r w:rsidRPr="00B6076C">
              <w:rPr>
                <w:rFonts w:ascii="Sylfaen" w:hAnsi="Sylfaen"/>
                <w:color w:val="000000" w:themeColor="text1"/>
                <w:lang w:val="ka-GE"/>
              </w:rPr>
              <w:t>პრემიერის ინიციატივა</w:t>
            </w:r>
            <w:r w:rsidR="00874326" w:rsidRPr="00B6076C">
              <w:rPr>
                <w:rFonts w:ascii="Sylfaen" w:hAnsi="Sylfaen"/>
                <w:color w:val="000000" w:themeColor="text1"/>
                <w:lang w:val="ka-GE"/>
              </w:rPr>
              <w:t>/მთავრობის 2023 წლის 03 ოქტომბრ. N378 დადგ-ით</w:t>
            </w:r>
          </w:p>
        </w:tc>
        <w:tc>
          <w:tcPr>
            <w:tcW w:w="0" w:type="auto"/>
            <w:vAlign w:val="center"/>
            <w:hideMark/>
          </w:tcPr>
          <w:p w14:paraId="09222EF2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0</w:t>
            </w:r>
          </w:p>
        </w:tc>
        <w:tc>
          <w:tcPr>
            <w:tcW w:w="0" w:type="auto"/>
            <w:vAlign w:val="center"/>
            <w:hideMark/>
          </w:tcPr>
          <w:p w14:paraId="7F6FC058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0</w:t>
            </w:r>
          </w:p>
        </w:tc>
        <w:tc>
          <w:tcPr>
            <w:tcW w:w="0" w:type="auto"/>
            <w:vAlign w:val="center"/>
            <w:hideMark/>
          </w:tcPr>
          <w:p w14:paraId="7D32E647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63</w:t>
            </w:r>
          </w:p>
        </w:tc>
        <w:tc>
          <w:tcPr>
            <w:tcW w:w="0" w:type="auto"/>
            <w:vAlign w:val="center"/>
            <w:hideMark/>
          </w:tcPr>
          <w:p w14:paraId="24B92ACE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95 630.4</w:t>
            </w:r>
          </w:p>
        </w:tc>
        <w:tc>
          <w:tcPr>
            <w:tcW w:w="0" w:type="auto"/>
            <w:vAlign w:val="center"/>
            <w:hideMark/>
          </w:tcPr>
          <w:p w14:paraId="6EABE1CC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  <w:t>63</w:t>
            </w:r>
          </w:p>
        </w:tc>
        <w:tc>
          <w:tcPr>
            <w:tcW w:w="0" w:type="auto"/>
            <w:vAlign w:val="center"/>
            <w:hideMark/>
          </w:tcPr>
          <w:p w14:paraId="53023B74" w14:textId="77777777" w:rsidR="00CA10FC" w:rsidRPr="006C3D10" w:rsidRDefault="00CA10FC" w:rsidP="00B607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/>
              </w:rPr>
              <w:t>95 630,4</w:t>
            </w:r>
          </w:p>
        </w:tc>
      </w:tr>
      <w:tr w:rsidR="00C73A2B" w:rsidRPr="00FC173B" w14:paraId="5BF9B059" w14:textId="77777777" w:rsidTr="00B607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050567" w14:textId="77777777" w:rsidR="00CA10FC" w:rsidRPr="006C3D10" w:rsidRDefault="00CA10FC" w:rsidP="00BD0DEA">
            <w:pPr>
              <w:jc w:val="center"/>
              <w:rPr>
                <w:rFonts w:ascii="Sylfaen" w:hAnsi="Sylfaen"/>
                <w:color w:val="000000"/>
              </w:rPr>
            </w:pPr>
            <w:r w:rsidRPr="006C3D10">
              <w:rPr>
                <w:rFonts w:ascii="Sylfaen" w:hAnsi="Sylfaen"/>
                <w:color w:val="000000"/>
              </w:rPr>
              <w:t>სულ</w:t>
            </w:r>
          </w:p>
        </w:tc>
        <w:tc>
          <w:tcPr>
            <w:tcW w:w="0" w:type="auto"/>
            <w:vAlign w:val="center"/>
            <w:hideMark/>
          </w:tcPr>
          <w:p w14:paraId="54AD1636" w14:textId="736075DB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lang w:val="ka-GE"/>
              </w:rPr>
            </w:pPr>
            <w:r w:rsidRPr="006C3D10">
              <w:rPr>
                <w:rFonts w:ascii="Sylfaen" w:hAnsi="Sylfaen"/>
                <w:color w:val="000000"/>
                <w:lang w:val="ka-GE"/>
              </w:rPr>
              <w:t>539</w:t>
            </w:r>
          </w:p>
        </w:tc>
        <w:tc>
          <w:tcPr>
            <w:tcW w:w="0" w:type="auto"/>
            <w:vAlign w:val="center"/>
            <w:hideMark/>
          </w:tcPr>
          <w:p w14:paraId="0F39EEA3" w14:textId="56964D84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lang w:val="ka-GE"/>
              </w:rPr>
            </w:pPr>
            <w:r w:rsidRPr="006C3D10">
              <w:rPr>
                <w:rFonts w:ascii="Sylfaen" w:hAnsi="Sylfaen"/>
                <w:color w:val="000000"/>
                <w:lang w:val="ka-GE"/>
              </w:rPr>
              <w:t>544</w:t>
            </w:r>
            <w:r w:rsidR="00C73A2B">
              <w:rPr>
                <w:rFonts w:ascii="Sylfaen" w:hAnsi="Sylfaen"/>
                <w:color w:val="000000"/>
                <w:lang w:val="ka-GE"/>
              </w:rPr>
              <w:t> </w:t>
            </w:r>
            <w:r w:rsidRPr="006C3D10">
              <w:rPr>
                <w:rFonts w:ascii="Sylfaen" w:hAnsi="Sylfaen"/>
                <w:color w:val="000000"/>
                <w:lang w:val="ka-GE"/>
              </w:rPr>
              <w:t>025</w:t>
            </w:r>
          </w:p>
        </w:tc>
        <w:tc>
          <w:tcPr>
            <w:tcW w:w="0" w:type="auto"/>
            <w:vAlign w:val="center"/>
            <w:hideMark/>
          </w:tcPr>
          <w:p w14:paraId="3C848E99" w14:textId="5F289DA3" w:rsidR="00CA10FC" w:rsidRPr="006C3D10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lang w:val="ka-GE"/>
              </w:rPr>
            </w:pPr>
            <w:r w:rsidRPr="006C3D10">
              <w:rPr>
                <w:rFonts w:ascii="Sylfaen" w:hAnsi="Sylfaen"/>
                <w:color w:val="000000"/>
                <w:lang w:val="ka-GE"/>
              </w:rPr>
              <w:t>554</w:t>
            </w:r>
          </w:p>
        </w:tc>
        <w:tc>
          <w:tcPr>
            <w:tcW w:w="0" w:type="auto"/>
            <w:vAlign w:val="center"/>
            <w:hideMark/>
          </w:tcPr>
          <w:p w14:paraId="2BC81383" w14:textId="77777777" w:rsidR="00CA10FC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  <w:r w:rsidRPr="006C3D10">
              <w:rPr>
                <w:rFonts w:ascii="Sylfaen" w:hAnsi="Sylfaen"/>
                <w:color w:val="000000"/>
                <w:sz w:val="18"/>
                <w:szCs w:val="18"/>
                <w:lang w:val="ka-GE"/>
              </w:rPr>
              <w:t>590 705,4</w:t>
            </w:r>
          </w:p>
          <w:p w14:paraId="445F63F1" w14:textId="74666DCE" w:rsidR="00C73A2B" w:rsidRPr="006C3D10" w:rsidRDefault="00C73A2B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/>
                <w:sz w:val="18"/>
                <w:szCs w:val="18"/>
                <w:lang w:val="ka-GE"/>
              </w:rPr>
            </w:pPr>
          </w:p>
        </w:tc>
        <w:tc>
          <w:tcPr>
            <w:tcW w:w="0" w:type="auto"/>
            <w:vAlign w:val="center"/>
            <w:hideMark/>
          </w:tcPr>
          <w:p w14:paraId="596D323C" w14:textId="77777777" w:rsidR="00CA10FC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lang w:val="ka-GE"/>
              </w:rPr>
              <w:t>1093</w:t>
            </w:r>
          </w:p>
          <w:p w14:paraId="1A89DEA8" w14:textId="188F675F" w:rsidR="00C73A2B" w:rsidRPr="006C3D10" w:rsidRDefault="00C73A2B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lang w:val="ka-GE"/>
              </w:rPr>
            </w:pPr>
          </w:p>
        </w:tc>
        <w:tc>
          <w:tcPr>
            <w:tcW w:w="0" w:type="auto"/>
            <w:vAlign w:val="center"/>
            <w:hideMark/>
          </w:tcPr>
          <w:p w14:paraId="2C49876E" w14:textId="77777777" w:rsidR="00CA10FC" w:rsidRDefault="00CA10FC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lang w:val="ka-GE"/>
              </w:rPr>
            </w:pPr>
            <w:r w:rsidRPr="006C3D10">
              <w:rPr>
                <w:rFonts w:ascii="Sylfaen" w:hAnsi="Sylfaen"/>
                <w:b/>
                <w:bCs/>
                <w:color w:val="000000"/>
                <w:lang w:val="ka-GE"/>
              </w:rPr>
              <w:t>1 134 730,4</w:t>
            </w:r>
          </w:p>
          <w:p w14:paraId="362F9F29" w14:textId="507D5631" w:rsidR="00C73A2B" w:rsidRPr="006C3D10" w:rsidRDefault="00C73A2B" w:rsidP="00B607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color w:val="000000"/>
                <w:lang w:val="ka-GE"/>
              </w:rPr>
            </w:pPr>
          </w:p>
        </w:tc>
      </w:tr>
      <w:bookmarkEnd w:id="10"/>
    </w:tbl>
    <w:p w14:paraId="3E3FB806" w14:textId="77777777" w:rsidR="005F6FCB" w:rsidRDefault="005F6FCB">
      <w:pPr>
        <w:rPr>
          <w:b/>
          <w:bCs/>
          <w:sz w:val="24"/>
          <w:szCs w:val="24"/>
          <w:lang w:val="ka-GE"/>
        </w:rPr>
      </w:pPr>
    </w:p>
    <w:p w14:paraId="2D3AC02E" w14:textId="77777777" w:rsidR="005F6FCB" w:rsidRDefault="005F6FCB">
      <w:pPr>
        <w:rPr>
          <w:b/>
          <w:bCs/>
          <w:sz w:val="24"/>
          <w:szCs w:val="24"/>
          <w:lang w:val="ka-GE"/>
        </w:rPr>
      </w:pPr>
    </w:p>
    <w:p w14:paraId="7E18AA4B" w14:textId="77777777" w:rsidR="005F6FCB" w:rsidRDefault="005F6FCB">
      <w:pPr>
        <w:rPr>
          <w:b/>
          <w:bCs/>
          <w:sz w:val="24"/>
          <w:szCs w:val="24"/>
          <w:lang w:val="ka-GE"/>
        </w:rPr>
      </w:pPr>
    </w:p>
    <w:p w14:paraId="18FC2EFA" w14:textId="77777777" w:rsidR="005F6FCB" w:rsidRDefault="005F6FCB">
      <w:pPr>
        <w:rPr>
          <w:b/>
          <w:bCs/>
          <w:sz w:val="24"/>
          <w:szCs w:val="24"/>
          <w:lang w:val="ka-GE"/>
        </w:rPr>
      </w:pPr>
    </w:p>
    <w:p w14:paraId="0BD43D2C" w14:textId="77777777" w:rsidR="005F6FCB" w:rsidRDefault="005F6FCB">
      <w:pPr>
        <w:rPr>
          <w:b/>
          <w:bCs/>
          <w:sz w:val="24"/>
          <w:szCs w:val="24"/>
          <w:lang w:val="ka-GE"/>
        </w:rPr>
      </w:pPr>
    </w:p>
    <w:p w14:paraId="4BD8BFC9" w14:textId="3F0E25D8" w:rsidR="005F6FCB" w:rsidRDefault="00DA1F3C">
      <w:pPr>
        <w:rPr>
          <w:b/>
          <w:bCs/>
          <w:sz w:val="24"/>
          <w:szCs w:val="24"/>
          <w:lang w:val="ka-GE"/>
        </w:rPr>
      </w:pPr>
      <w:r>
        <w:rPr>
          <w:b/>
          <w:bCs/>
          <w:sz w:val="24"/>
          <w:szCs w:val="24"/>
          <w:lang w:val="ka-GE"/>
        </w:rPr>
        <w:br w:type="page"/>
      </w:r>
      <w:r w:rsidR="00B6076C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CCEB812" wp14:editId="744BEB54">
                <wp:simplePos x="0" y="0"/>
                <wp:positionH relativeFrom="column">
                  <wp:posOffset>202062</wp:posOffset>
                </wp:positionH>
                <wp:positionV relativeFrom="paragraph">
                  <wp:posOffset>-155979</wp:posOffset>
                </wp:positionV>
                <wp:extent cx="6151418" cy="510639"/>
                <wp:effectExtent l="0" t="0" r="20955" b="2286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1418" cy="5106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32EC16E" w14:textId="77777777" w:rsidR="00B6076C" w:rsidRPr="00B6076C" w:rsidRDefault="00B6076C" w:rsidP="00B6076C">
                            <w:pPr>
                              <w:jc w:val="center"/>
                              <w:rPr>
                                <w:rFonts w:ascii="Sylfaen" w:hAnsi="Sylfae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ka-GE"/>
                              </w:rPr>
                            </w:pPr>
                            <w:r w:rsidRPr="00B6076C">
                              <w:rPr>
                                <w:rFonts w:ascii="Sylfaen" w:hAnsi="Sylfae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ka-GE"/>
                              </w:rPr>
                              <w:t>2023 წელს ბსუ-ს მიერ რეაბილიტირებული/გარემონტებული სივრცეები</w:t>
                            </w:r>
                          </w:p>
                          <w:p w14:paraId="1E510CE3" w14:textId="77777777" w:rsidR="00B6076C" w:rsidRDefault="00B607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CCEB81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5.9pt;margin-top:-12.3pt;width:484.35pt;height:40.2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" fillcolor="white [3201]" strokecolor="white [3212]" strokeweight=".5pt">
                <v:textbox>
                  <w:txbxContent>
                    <w:p w14:paraId="732EC16E" w14:textId="77777777" w:rsidR="00B6076C" w:rsidRPr="00B6076C" w:rsidRDefault="00B6076C" w:rsidP="00B6076C">
                      <w:pPr>
                        <w:jc w:val="center"/>
                        <w:rPr>
                          <w:rFonts w:ascii="Sylfaen" w:hAnsi="Sylfaen"/>
                          <w:b/>
                          <w:bCs/>
                          <w:color w:val="000000" w:themeColor="text1"/>
                          <w:sz w:val="28"/>
                          <w:szCs w:val="28"/>
                          <w:lang w:val="ka-GE"/>
                        </w:rPr>
                      </w:pPr>
                      <w:r w:rsidRPr="00B6076C">
                        <w:rPr>
                          <w:rFonts w:ascii="Sylfaen" w:hAnsi="Sylfaen"/>
                          <w:b/>
                          <w:bCs/>
                          <w:color w:val="000000" w:themeColor="text1"/>
                          <w:sz w:val="28"/>
                          <w:szCs w:val="28"/>
                          <w:lang w:val="ka-GE"/>
                        </w:rPr>
                        <w:t>2023 წელს ბსუ-ს მიერ რეაბილიტირებული/გარემონტებული სივრცეები</w:t>
                      </w:r>
                    </w:p>
                    <w:p w14:paraId="1E510CE3" w14:textId="77777777" w:rsidR="00B6076C" w:rsidRDefault="00B6076C"/>
                  </w:txbxContent>
                </v:textbox>
              </v:shape>
            </w:pict>
          </mc:Fallback>
        </mc:AlternateContent>
      </w:r>
      <w:r w:rsidR="00B6076C"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13E9F5CF" wp14:editId="06949F64">
            <wp:simplePos x="0" y="0"/>
            <wp:positionH relativeFrom="column">
              <wp:posOffset>3440430</wp:posOffset>
            </wp:positionH>
            <wp:positionV relativeFrom="paragraph">
              <wp:posOffset>7208520</wp:posOffset>
            </wp:positionV>
            <wp:extent cx="2915920" cy="1917065"/>
            <wp:effectExtent l="0" t="0" r="0" b="6985"/>
            <wp:wrapNone/>
            <wp:docPr id="113673" name="Picture 19">
              <a:extLst xmlns:a="http://schemas.openxmlformats.org/drawingml/2006/main">
                <a:ext uri="{FF2B5EF4-FFF2-40B4-BE49-F238E27FC236}">
                  <a16:creationId xmlns:a16="http://schemas.microsoft.com/office/drawing/2014/main" id="{ABA46F98-A418-4B7D-B3C5-5EB7456E6AB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73" name="Picture 19">
                      <a:extLst>
                        <a:ext uri="{FF2B5EF4-FFF2-40B4-BE49-F238E27FC236}">
                          <a16:creationId xmlns:a16="http://schemas.microsoft.com/office/drawing/2014/main" id="{ABA46F98-A418-4B7D-B3C5-5EB7456E6AB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240B29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5408" behindDoc="0" locked="0" layoutInCell="1" allowOverlap="1" wp14:anchorId="5BD35654" wp14:editId="0EB383BE">
            <wp:simplePos x="0" y="0"/>
            <wp:positionH relativeFrom="column">
              <wp:posOffset>3462655</wp:posOffset>
            </wp:positionH>
            <wp:positionV relativeFrom="paragraph">
              <wp:posOffset>4975860</wp:posOffset>
            </wp:positionV>
            <wp:extent cx="2915920" cy="1996440"/>
            <wp:effectExtent l="0" t="0" r="0" b="3810"/>
            <wp:wrapNone/>
            <wp:docPr id="111624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C2D1486E-BB44-47B7-A60C-B5C69B62E3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4" name="Picture 4">
                      <a:extLst>
                        <a:ext uri="{FF2B5EF4-FFF2-40B4-BE49-F238E27FC236}">
                          <a16:creationId xmlns:a16="http://schemas.microsoft.com/office/drawing/2014/main" id="{C2D1486E-BB44-47B7-A60C-B5C69B62E3D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240B29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6D57DDC4" wp14:editId="17D1BD48">
            <wp:simplePos x="0" y="0"/>
            <wp:positionH relativeFrom="column">
              <wp:posOffset>3473450</wp:posOffset>
            </wp:positionH>
            <wp:positionV relativeFrom="paragraph">
              <wp:posOffset>2767330</wp:posOffset>
            </wp:positionV>
            <wp:extent cx="2915920" cy="1920240"/>
            <wp:effectExtent l="0" t="0" r="0" b="3810"/>
            <wp:wrapNone/>
            <wp:docPr id="11162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4F01E918-2A81-434F-BF8F-57B75F31248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3" name="Picture 2">
                      <a:extLst>
                        <a:ext uri="{FF2B5EF4-FFF2-40B4-BE49-F238E27FC236}">
                          <a16:creationId xmlns:a16="http://schemas.microsoft.com/office/drawing/2014/main" id="{4F01E918-2A81-434F-BF8F-57B75F31248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240B29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48EB4CD8" wp14:editId="645741E7">
            <wp:simplePos x="0" y="0"/>
            <wp:positionH relativeFrom="column">
              <wp:posOffset>3484245</wp:posOffset>
            </wp:positionH>
            <wp:positionV relativeFrom="paragraph">
              <wp:posOffset>618490</wp:posOffset>
            </wp:positionV>
            <wp:extent cx="2915920" cy="1942465"/>
            <wp:effectExtent l="0" t="0" r="0" b="635"/>
            <wp:wrapNone/>
            <wp:docPr id="111628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30190F30-CCA7-4793-A594-5C9AF0464E5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8" name="Picture 13">
                      <a:extLst>
                        <a:ext uri="{FF2B5EF4-FFF2-40B4-BE49-F238E27FC236}">
                          <a16:creationId xmlns:a16="http://schemas.microsoft.com/office/drawing/2014/main" id="{30190F30-CCA7-4793-A594-5C9AF0464E5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7456" behindDoc="0" locked="0" layoutInCell="1" allowOverlap="1" wp14:anchorId="123D6659" wp14:editId="02883774">
            <wp:simplePos x="0" y="0"/>
            <wp:positionH relativeFrom="column">
              <wp:posOffset>29210</wp:posOffset>
            </wp:positionH>
            <wp:positionV relativeFrom="paragraph">
              <wp:posOffset>7209790</wp:posOffset>
            </wp:positionV>
            <wp:extent cx="2915920" cy="1943735"/>
            <wp:effectExtent l="0" t="0" r="0" b="0"/>
            <wp:wrapNone/>
            <wp:docPr id="113672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7C4F8927-9CF2-4FEC-919B-2FCC2396BE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72" name="Picture 17">
                      <a:extLst>
                        <a:ext uri="{FF2B5EF4-FFF2-40B4-BE49-F238E27FC236}">
                          <a16:creationId xmlns:a16="http://schemas.microsoft.com/office/drawing/2014/main" id="{7C4F8927-9CF2-4FEC-919B-2FCC2396BE4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240B29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7114854F" wp14:editId="3EC40C45">
            <wp:simplePos x="0" y="0"/>
            <wp:positionH relativeFrom="margin">
              <wp:posOffset>29210</wp:posOffset>
            </wp:positionH>
            <wp:positionV relativeFrom="paragraph">
              <wp:posOffset>618490</wp:posOffset>
            </wp:positionV>
            <wp:extent cx="2915920" cy="1944370"/>
            <wp:effectExtent l="0" t="0" r="0" b="0"/>
            <wp:wrapNone/>
            <wp:docPr id="111627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10094E77-AB01-4704-B857-740F55EA39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7" name="Picture 11">
                      <a:extLst>
                        <a:ext uri="{FF2B5EF4-FFF2-40B4-BE49-F238E27FC236}">
                          <a16:creationId xmlns:a16="http://schemas.microsoft.com/office/drawing/2014/main" id="{10094E77-AB01-4704-B857-740F55EA392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240B29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2336" behindDoc="0" locked="0" layoutInCell="1" allowOverlap="1" wp14:anchorId="5AA45EDC" wp14:editId="02179694">
            <wp:simplePos x="0" y="0"/>
            <wp:positionH relativeFrom="column">
              <wp:posOffset>29210</wp:posOffset>
            </wp:positionH>
            <wp:positionV relativeFrom="paragraph">
              <wp:posOffset>2762885</wp:posOffset>
            </wp:positionV>
            <wp:extent cx="2915920" cy="1944370"/>
            <wp:effectExtent l="0" t="0" r="0" b="0"/>
            <wp:wrapNone/>
            <wp:docPr id="111625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F4430D0A-F97C-4285-88D9-29A36B79E75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5" name="Picture 7">
                      <a:extLst>
                        <a:ext uri="{FF2B5EF4-FFF2-40B4-BE49-F238E27FC236}">
                          <a16:creationId xmlns:a16="http://schemas.microsoft.com/office/drawing/2014/main" id="{F4430D0A-F97C-4285-88D9-29A36B79E75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076C" w:rsidRPr="00240B29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04E2F989" wp14:editId="5DF85846">
            <wp:simplePos x="0" y="0"/>
            <wp:positionH relativeFrom="column">
              <wp:posOffset>0</wp:posOffset>
            </wp:positionH>
            <wp:positionV relativeFrom="paragraph">
              <wp:posOffset>4996246</wp:posOffset>
            </wp:positionV>
            <wp:extent cx="2915920" cy="1945005"/>
            <wp:effectExtent l="0" t="0" r="0" b="0"/>
            <wp:wrapNone/>
            <wp:docPr id="111626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6D28FA9B-B254-4860-A9A0-D155476735A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26" name="Picture 9">
                      <a:extLst>
                        <a:ext uri="{FF2B5EF4-FFF2-40B4-BE49-F238E27FC236}">
                          <a16:creationId xmlns:a16="http://schemas.microsoft.com/office/drawing/2014/main" id="{6D28FA9B-B254-4860-A9A0-D155476735A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FCB">
        <w:rPr>
          <w:b/>
          <w:bCs/>
          <w:sz w:val="24"/>
          <w:szCs w:val="24"/>
          <w:lang w:val="ka-GE"/>
        </w:rPr>
        <w:br w:type="page"/>
      </w:r>
    </w:p>
    <w:p w14:paraId="0DC9E693" w14:textId="47088E12" w:rsidR="003D0AE5" w:rsidRDefault="00CE2908">
      <w:pPr>
        <w:rPr>
          <w:rFonts w:ascii="Sylfaen" w:hAnsi="Sylfaen" w:cs="Sylfaen"/>
          <w:b/>
          <w:bCs/>
          <w:sz w:val="28"/>
          <w:szCs w:val="28"/>
          <w:lang w:val="ka-GE"/>
        </w:rPr>
      </w:pP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lastRenderedPageBreak/>
        <w:drawing>
          <wp:anchor distT="0" distB="0" distL="114300" distR="114300" simplePos="0" relativeHeight="251670528" behindDoc="1" locked="0" layoutInCell="1" allowOverlap="1" wp14:anchorId="6808FACA" wp14:editId="0DF0D9B0">
            <wp:simplePos x="569595" y="5093970"/>
            <wp:positionH relativeFrom="margin">
              <wp:align>center</wp:align>
            </wp:positionH>
            <wp:positionV relativeFrom="margin">
              <wp:align>bottom</wp:align>
            </wp:positionV>
            <wp:extent cx="6447790" cy="4678680"/>
            <wp:effectExtent l="0" t="0" r="0" b="7620"/>
            <wp:wrapSquare wrapText="bothSides"/>
            <wp:docPr id="11469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76676C5C-FF68-4C3B-B0CC-6D976A9B108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96" name="Picture 2">
                      <a:extLst>
                        <a:ext uri="{FF2B5EF4-FFF2-40B4-BE49-F238E27FC236}">
                          <a16:creationId xmlns:a16="http://schemas.microsoft.com/office/drawing/2014/main" id="{76676C5C-FF68-4C3B-B0CC-6D976A9B108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790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71552" behindDoc="1" locked="0" layoutInCell="1" allowOverlap="1" wp14:anchorId="3ABAB28C" wp14:editId="363E4D54">
            <wp:simplePos x="569595" y="723900"/>
            <wp:positionH relativeFrom="margin">
              <wp:align>center</wp:align>
            </wp:positionH>
            <wp:positionV relativeFrom="margin">
              <wp:align>top</wp:align>
            </wp:positionV>
            <wp:extent cx="6447155" cy="4297045"/>
            <wp:effectExtent l="0" t="0" r="0" b="8255"/>
            <wp:wrapSquare wrapText="bothSides"/>
            <wp:docPr id="114697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10AB9C2F-A96A-4798-B922-2F368CF167F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97" name="Picture 4">
                      <a:extLst>
                        <a:ext uri="{FF2B5EF4-FFF2-40B4-BE49-F238E27FC236}">
                          <a16:creationId xmlns:a16="http://schemas.microsoft.com/office/drawing/2014/main" id="{10AB9C2F-A96A-4798-B922-2F368CF167F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55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0AE5">
        <w:rPr>
          <w:rFonts w:ascii="Sylfaen" w:hAnsi="Sylfaen" w:cs="Sylfaen"/>
          <w:b/>
          <w:bCs/>
          <w:sz w:val="28"/>
          <w:szCs w:val="28"/>
          <w:lang w:val="ka-GE"/>
        </w:rPr>
        <w:br w:type="page"/>
      </w:r>
    </w:p>
    <w:p w14:paraId="2E749FF4" w14:textId="1CF1FC3B" w:rsidR="001D71C7" w:rsidRDefault="001D71C7">
      <w:pPr>
        <w:rPr>
          <w:rFonts w:ascii="Sylfaen" w:hAnsi="Sylfaen" w:cs="Sylfaen"/>
          <w:b/>
          <w:bCs/>
          <w:sz w:val="28"/>
          <w:szCs w:val="28"/>
          <w:lang w:val="ka-GE"/>
        </w:rPr>
      </w:pP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lastRenderedPageBreak/>
        <w:drawing>
          <wp:anchor distT="0" distB="0" distL="114300" distR="114300" simplePos="0" relativeHeight="251674624" behindDoc="1" locked="0" layoutInCell="1" allowOverlap="1" wp14:anchorId="7D2C0F25" wp14:editId="17232BB4">
            <wp:simplePos x="0" y="0"/>
            <wp:positionH relativeFrom="margin">
              <wp:posOffset>16510</wp:posOffset>
            </wp:positionH>
            <wp:positionV relativeFrom="margin">
              <wp:posOffset>137605</wp:posOffset>
            </wp:positionV>
            <wp:extent cx="6447155" cy="4150995"/>
            <wp:effectExtent l="0" t="0" r="0" b="1905"/>
            <wp:wrapSquare wrapText="bothSides"/>
            <wp:docPr id="115720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0909A033-BC14-42CC-9930-84C230D5D59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20" name="Picture 4">
                      <a:extLst>
                        <a:ext uri="{FF2B5EF4-FFF2-40B4-BE49-F238E27FC236}">
                          <a16:creationId xmlns:a16="http://schemas.microsoft.com/office/drawing/2014/main" id="{0909A033-BC14-42CC-9930-84C230D5D59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55" cy="415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73600" behindDoc="1" locked="0" layoutInCell="1" allowOverlap="1" wp14:anchorId="6A662094" wp14:editId="50ED5BB2">
            <wp:simplePos x="0" y="0"/>
            <wp:positionH relativeFrom="margin">
              <wp:posOffset>16510</wp:posOffset>
            </wp:positionH>
            <wp:positionV relativeFrom="margin">
              <wp:posOffset>4598225</wp:posOffset>
            </wp:positionV>
            <wp:extent cx="6447600" cy="4301068"/>
            <wp:effectExtent l="0" t="0" r="0" b="4445"/>
            <wp:wrapSquare wrapText="bothSides"/>
            <wp:docPr id="115719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4A7911F1-07B3-4F40-B438-1701D7E7E2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19" name="Picture 2">
                      <a:extLst>
                        <a:ext uri="{FF2B5EF4-FFF2-40B4-BE49-F238E27FC236}">
                          <a16:creationId xmlns:a16="http://schemas.microsoft.com/office/drawing/2014/main" id="{4A7911F1-07B3-4F40-B438-1701D7E7E2D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600" cy="43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Sylfaen" w:hAnsi="Sylfaen" w:cs="Sylfaen"/>
          <w:b/>
          <w:bCs/>
          <w:sz w:val="28"/>
          <w:szCs w:val="28"/>
          <w:lang w:val="ka-GE"/>
        </w:rPr>
        <w:br w:type="page"/>
      </w:r>
    </w:p>
    <w:p w14:paraId="6AA02964" w14:textId="67BF8EA9" w:rsidR="005104E8" w:rsidRDefault="005104E8">
      <w:pPr>
        <w:rPr>
          <w:rFonts w:ascii="Sylfaen" w:hAnsi="Sylfaen" w:cs="Sylfaen"/>
          <w:b/>
          <w:bCs/>
          <w:sz w:val="28"/>
          <w:szCs w:val="28"/>
          <w:lang w:val="ka-GE"/>
        </w:rPr>
      </w:pP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lastRenderedPageBreak/>
        <w:drawing>
          <wp:anchor distT="0" distB="0" distL="114300" distR="114300" simplePos="0" relativeHeight="251680768" behindDoc="0" locked="0" layoutInCell="1" allowOverlap="1" wp14:anchorId="23DCF3FC" wp14:editId="55A62C9C">
            <wp:simplePos x="0" y="0"/>
            <wp:positionH relativeFrom="column">
              <wp:posOffset>3423285</wp:posOffset>
            </wp:positionH>
            <wp:positionV relativeFrom="paragraph">
              <wp:posOffset>5414010</wp:posOffset>
            </wp:positionV>
            <wp:extent cx="3186944" cy="2124000"/>
            <wp:effectExtent l="0" t="0" r="0" b="0"/>
            <wp:wrapNone/>
            <wp:docPr id="112648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EB526BEB-CD59-48C7-8BEA-E7D350C7524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8" name="Picture 4">
                      <a:extLst>
                        <a:ext uri="{FF2B5EF4-FFF2-40B4-BE49-F238E27FC236}">
                          <a16:creationId xmlns:a16="http://schemas.microsoft.com/office/drawing/2014/main" id="{EB526BEB-CD59-48C7-8BEA-E7D350C7524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6944" cy="21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77696" behindDoc="0" locked="0" layoutInCell="1" allowOverlap="1" wp14:anchorId="572EEB54" wp14:editId="3FF52F5F">
            <wp:simplePos x="0" y="0"/>
            <wp:positionH relativeFrom="margin">
              <wp:posOffset>3415665</wp:posOffset>
            </wp:positionH>
            <wp:positionV relativeFrom="paragraph">
              <wp:posOffset>2835910</wp:posOffset>
            </wp:positionV>
            <wp:extent cx="3182727" cy="2129790"/>
            <wp:effectExtent l="0" t="0" r="0" b="3810"/>
            <wp:wrapNone/>
            <wp:docPr id="112649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E0429333-DAE8-48CA-B88A-D2264E839BF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9" name="Picture 7">
                      <a:extLst>
                        <a:ext uri="{FF2B5EF4-FFF2-40B4-BE49-F238E27FC236}">
                          <a16:creationId xmlns:a16="http://schemas.microsoft.com/office/drawing/2014/main" id="{E0429333-DAE8-48CA-B88A-D2264E839BF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712" cy="213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76672" behindDoc="0" locked="0" layoutInCell="1" allowOverlap="1" wp14:anchorId="2765BF57" wp14:editId="7AA572DD">
            <wp:simplePos x="0" y="0"/>
            <wp:positionH relativeFrom="margin">
              <wp:align>left</wp:align>
            </wp:positionH>
            <wp:positionV relativeFrom="paragraph">
              <wp:posOffset>2839374</wp:posOffset>
            </wp:positionV>
            <wp:extent cx="3187593" cy="2124000"/>
            <wp:effectExtent l="0" t="0" r="0" b="0"/>
            <wp:wrapNone/>
            <wp:docPr id="112647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A0E787AD-EFB8-43B5-8228-50F2717B4F9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7" name="Picture 2">
                      <a:extLst>
                        <a:ext uri="{FF2B5EF4-FFF2-40B4-BE49-F238E27FC236}">
                          <a16:creationId xmlns:a16="http://schemas.microsoft.com/office/drawing/2014/main" id="{A0E787AD-EFB8-43B5-8228-50F2717B4F9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593" cy="21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81792" behindDoc="0" locked="0" layoutInCell="1" allowOverlap="1" wp14:anchorId="138F0893" wp14:editId="4A22940E">
            <wp:simplePos x="0" y="0"/>
            <wp:positionH relativeFrom="margin">
              <wp:align>left</wp:align>
            </wp:positionH>
            <wp:positionV relativeFrom="paragraph">
              <wp:posOffset>5409746</wp:posOffset>
            </wp:positionV>
            <wp:extent cx="3184525" cy="2124000"/>
            <wp:effectExtent l="0" t="0" r="0" b="0"/>
            <wp:wrapNone/>
            <wp:docPr id="11265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30B9ED0E-DCD7-4E42-8E71-78C660F84F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50" name="Picture 9">
                      <a:extLst>
                        <a:ext uri="{FF2B5EF4-FFF2-40B4-BE49-F238E27FC236}">
                          <a16:creationId xmlns:a16="http://schemas.microsoft.com/office/drawing/2014/main" id="{30B9ED0E-DCD7-4E42-8E71-78C660F84F45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5" cy="21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79744" behindDoc="0" locked="0" layoutInCell="1" allowOverlap="1" wp14:anchorId="1B41F0A3" wp14:editId="3AD0CE79">
            <wp:simplePos x="0" y="0"/>
            <wp:positionH relativeFrom="column">
              <wp:posOffset>3397885</wp:posOffset>
            </wp:positionH>
            <wp:positionV relativeFrom="paragraph">
              <wp:posOffset>56960</wp:posOffset>
            </wp:positionV>
            <wp:extent cx="3185351" cy="2124000"/>
            <wp:effectExtent l="0" t="0" r="0" b="0"/>
            <wp:wrapNone/>
            <wp:docPr id="112652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57CC0242-CA2D-4483-BC7A-6885E6E9BBB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52" name="Picture 13">
                      <a:extLst>
                        <a:ext uri="{FF2B5EF4-FFF2-40B4-BE49-F238E27FC236}">
                          <a16:creationId xmlns:a16="http://schemas.microsoft.com/office/drawing/2014/main" id="{57CC0242-CA2D-4483-BC7A-6885E6E9BBB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351" cy="21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Sylfaen" w:hAnsi="Sylfaen" w:cs="Sylfaen"/>
          <w:b/>
          <w:bCs/>
          <w:sz w:val="28"/>
          <w:szCs w:val="28"/>
          <w:lang w:val="ka-GE"/>
        </w:rPr>
        <w:br w:type="page"/>
      </w:r>
      <w:r w:rsidRPr="006734A5">
        <w:rPr>
          <w:rFonts w:ascii="Sylfaen" w:hAnsi="Sylfaen" w:cs="Sylfaen"/>
          <w:b/>
          <w:bCs/>
          <w:noProof/>
          <w:color w:val="000000" w:themeColor="text1"/>
          <w:sz w:val="22"/>
          <w:szCs w:val="22"/>
        </w:rPr>
        <w:drawing>
          <wp:anchor distT="0" distB="0" distL="114300" distR="114300" simplePos="0" relativeHeight="251678720" behindDoc="0" locked="0" layoutInCell="1" allowOverlap="1" wp14:anchorId="28F9C8F4" wp14:editId="09C9DA79">
            <wp:simplePos x="0" y="0"/>
            <wp:positionH relativeFrom="margin">
              <wp:posOffset>0</wp:posOffset>
            </wp:positionH>
            <wp:positionV relativeFrom="paragraph">
              <wp:posOffset>47625</wp:posOffset>
            </wp:positionV>
            <wp:extent cx="3188419" cy="2124000"/>
            <wp:effectExtent l="0" t="0" r="0" b="0"/>
            <wp:wrapNone/>
            <wp:docPr id="112651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43AEAC40-C498-42E6-A4F9-91A948A6350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51" name="Picture 11">
                      <a:extLst>
                        <a:ext uri="{FF2B5EF4-FFF2-40B4-BE49-F238E27FC236}">
                          <a16:creationId xmlns:a16="http://schemas.microsoft.com/office/drawing/2014/main" id="{43AEAC40-C498-42E6-A4F9-91A948A6350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419" cy="21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8B4BC8" w14:textId="4608FB54" w:rsidR="00085E6D" w:rsidRDefault="00AD0535">
      <w:pPr>
        <w:rPr>
          <w:rFonts w:ascii="Sylfaen" w:hAnsi="Sylfaen" w:cs="Sylfaen"/>
          <w:b/>
          <w:bCs/>
          <w:sz w:val="28"/>
          <w:szCs w:val="28"/>
          <w:lang w:val="ka-GE"/>
        </w:rPr>
      </w:pPr>
      <w:r>
        <w:rPr>
          <w:noProof/>
        </w:rPr>
        <w:lastRenderedPageBreak/>
        <w:drawing>
          <wp:anchor distT="0" distB="0" distL="114300" distR="114300" simplePos="0" relativeHeight="251683840" behindDoc="1" locked="0" layoutInCell="1" allowOverlap="1" wp14:anchorId="3629C813" wp14:editId="4A91FC65">
            <wp:simplePos x="545910" y="5459104"/>
            <wp:positionH relativeFrom="margin">
              <wp:align>center</wp:align>
            </wp:positionH>
            <wp:positionV relativeFrom="margin">
              <wp:align>bottom</wp:align>
            </wp:positionV>
            <wp:extent cx="6525895" cy="4339590"/>
            <wp:effectExtent l="0" t="0" r="8255" b="381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895" cy="433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1" locked="0" layoutInCell="1" allowOverlap="1" wp14:anchorId="13C05C87" wp14:editId="3338AEF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6523355" cy="4508500"/>
            <wp:effectExtent l="0" t="0" r="0" b="635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355" cy="450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E6D">
        <w:rPr>
          <w:rFonts w:ascii="Sylfaen" w:hAnsi="Sylfaen" w:cs="Sylfaen"/>
          <w:b/>
          <w:bCs/>
          <w:sz w:val="28"/>
          <w:szCs w:val="28"/>
          <w:lang w:val="ka-GE"/>
        </w:rPr>
        <w:br w:type="page"/>
      </w:r>
    </w:p>
    <w:p w14:paraId="12112A25" w14:textId="41AECAA5" w:rsidR="008804F4" w:rsidRPr="00B6076C" w:rsidRDefault="008804F4" w:rsidP="005F6FCB">
      <w:pPr>
        <w:jc w:val="center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lastRenderedPageBreak/>
        <w:t>ბსუ</w:t>
      </w:r>
      <w:r w:rsidRPr="00B6076C">
        <w:rPr>
          <w:b/>
          <w:bCs/>
          <w:color w:val="000000" w:themeColor="text1"/>
          <w:sz w:val="28"/>
          <w:szCs w:val="28"/>
          <w:lang w:val="ka-GE"/>
        </w:rPr>
        <w:t>-</w:t>
      </w:r>
      <w:r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t>ს</w:t>
      </w:r>
      <w:r w:rsidRPr="00B6076C">
        <w:rPr>
          <w:b/>
          <w:bCs/>
          <w:color w:val="000000" w:themeColor="text1"/>
          <w:sz w:val="28"/>
          <w:szCs w:val="28"/>
          <w:lang w:val="ka-GE"/>
        </w:rPr>
        <w:t xml:space="preserve">  </w:t>
      </w:r>
      <w:r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t>სტრუქტურული</w:t>
      </w:r>
      <w:r w:rsidRPr="00B6076C">
        <w:rPr>
          <w:b/>
          <w:bCs/>
          <w:color w:val="000000" w:themeColor="text1"/>
          <w:sz w:val="28"/>
          <w:szCs w:val="28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t>ერთეულ</w:t>
      </w:r>
      <w:r w:rsidR="002E1D22"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t>ებ</w:t>
      </w:r>
      <w:r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t>ის</w:t>
      </w:r>
      <w:r w:rsidRPr="00B6076C">
        <w:rPr>
          <w:b/>
          <w:bCs/>
          <w:color w:val="000000" w:themeColor="text1"/>
          <w:sz w:val="28"/>
          <w:szCs w:val="28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8"/>
          <w:szCs w:val="28"/>
          <w:lang w:val="ka-GE"/>
        </w:rPr>
        <w:t>როლი</w:t>
      </w:r>
    </w:p>
    <w:p w14:paraId="563BB7A8" w14:textId="0D640D73" w:rsidR="008804F4" w:rsidRDefault="002E1D22" w:rsidP="008804F4">
      <w:pPr>
        <w:jc w:val="center"/>
        <w:rPr>
          <w:rFonts w:ascii="Sylfaen" w:hAnsi="Sylfaen" w:cs="Sylfaen"/>
          <w:b/>
          <w:bCs/>
          <w:sz w:val="28"/>
          <w:szCs w:val="28"/>
          <w:lang w:val="ka-GE"/>
        </w:rPr>
      </w:pPr>
      <w:r w:rsidRPr="00E45420">
        <w:rPr>
          <w:rFonts w:ascii="Sylfaen" w:hAnsi="Sylfaen" w:cs="Sylfaen"/>
          <w:b/>
          <w:bCs/>
          <w:sz w:val="28"/>
          <w:szCs w:val="28"/>
          <w:lang w:val="ka-GE"/>
        </w:rPr>
        <w:t xml:space="preserve">ბსუ-ს </w:t>
      </w:r>
      <w:r w:rsidR="008804F4" w:rsidRPr="00E45420">
        <w:rPr>
          <w:rFonts w:ascii="Sylfaen" w:hAnsi="Sylfaen" w:cs="Sylfaen"/>
          <w:b/>
          <w:bCs/>
          <w:sz w:val="28"/>
          <w:szCs w:val="28"/>
          <w:lang w:val="ka-GE"/>
        </w:rPr>
        <w:t>ი</w:t>
      </w:r>
      <w:r w:rsidR="008804F4" w:rsidRPr="008804F4">
        <w:rPr>
          <w:rFonts w:ascii="Sylfaen" w:hAnsi="Sylfaen" w:cs="Sylfaen"/>
          <w:b/>
          <w:bCs/>
          <w:sz w:val="28"/>
          <w:szCs w:val="28"/>
          <w:lang w:val="ka-GE"/>
        </w:rPr>
        <w:t>ნსტიტუციურ</w:t>
      </w:r>
      <w:r w:rsidR="008804F4" w:rsidRPr="008804F4">
        <w:rPr>
          <w:b/>
          <w:bCs/>
          <w:sz w:val="28"/>
          <w:szCs w:val="28"/>
          <w:lang w:val="ka-GE"/>
        </w:rPr>
        <w:t xml:space="preserve"> </w:t>
      </w:r>
      <w:r w:rsidR="008804F4" w:rsidRPr="008804F4">
        <w:rPr>
          <w:rFonts w:ascii="Sylfaen" w:hAnsi="Sylfaen" w:cs="Sylfaen"/>
          <w:b/>
          <w:bCs/>
          <w:sz w:val="28"/>
          <w:szCs w:val="28"/>
          <w:lang w:val="ka-GE"/>
        </w:rPr>
        <w:t>განვითარებაში</w:t>
      </w:r>
    </w:p>
    <w:p w14:paraId="534DD318" w14:textId="77777777" w:rsidR="00742F58" w:rsidRPr="008804F4" w:rsidRDefault="00742F58" w:rsidP="00742F58">
      <w:pPr>
        <w:pBdr>
          <w:bottom w:val="single" w:sz="24" w:space="1" w:color="1F497D" w:themeColor="text2"/>
        </w:pBdr>
        <w:jc w:val="center"/>
        <w:rPr>
          <w:b/>
          <w:bCs/>
          <w:sz w:val="28"/>
          <w:szCs w:val="28"/>
          <w:lang w:val="ka-GE"/>
        </w:rPr>
      </w:pPr>
    </w:p>
    <w:p w14:paraId="4C0186BD" w14:textId="77777777" w:rsidR="008804F4" w:rsidRPr="008804F4" w:rsidRDefault="008804F4" w:rsidP="008804F4">
      <w:pPr>
        <w:jc w:val="both"/>
        <w:rPr>
          <w:b/>
          <w:bCs/>
          <w:sz w:val="24"/>
          <w:szCs w:val="24"/>
          <w:lang w:val="ka-GE"/>
        </w:rPr>
      </w:pPr>
    </w:p>
    <w:p w14:paraId="719AF146" w14:textId="77777777" w:rsidR="008804F4" w:rsidRPr="002E1D22" w:rsidRDefault="008804F4" w:rsidP="002E1D22">
      <w:pPr>
        <w:numPr>
          <w:ilvl w:val="0"/>
          <w:numId w:val="14"/>
        </w:numPr>
        <w:jc w:val="center"/>
        <w:rPr>
          <w:b/>
          <w:bCs/>
          <w:color w:val="002060"/>
          <w:sz w:val="28"/>
          <w:szCs w:val="28"/>
          <w:lang w:val="ka-GE"/>
        </w:rPr>
      </w:pPr>
      <w:r w:rsidRPr="002E1D2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იურიდიული</w:t>
      </w:r>
      <w:r w:rsidRPr="002E1D22">
        <w:rPr>
          <w:b/>
          <w:bCs/>
          <w:color w:val="002060"/>
          <w:sz w:val="28"/>
          <w:szCs w:val="28"/>
          <w:lang w:val="ka-GE"/>
        </w:rPr>
        <w:t xml:space="preserve"> </w:t>
      </w:r>
      <w:r w:rsidRPr="002E1D2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დეპარტამენტი</w:t>
      </w:r>
      <w:r w:rsidRPr="002E1D22">
        <w:rPr>
          <w:b/>
          <w:bCs/>
          <w:color w:val="002060"/>
          <w:sz w:val="28"/>
          <w:szCs w:val="28"/>
          <w:lang w:val="ka-GE"/>
        </w:rPr>
        <w:t>:</w:t>
      </w:r>
    </w:p>
    <w:p w14:paraId="60270ADB" w14:textId="3E94FC5A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შემოსული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კორესპონდენციის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უშუალოდ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იურიდიულ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დეპარტამენტში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მომზადებული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სტრუქტურული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ერთეულებიდან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წარმოდგენილი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დამუშავების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/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რედაქტირების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საფუძველზე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მომზადებულია</w:t>
      </w:r>
      <w:r w:rsidR="00B6076C">
        <w:rPr>
          <w:rFonts w:ascii="Sylfaen" w:hAnsi="Sylfaen" w:cs="Sylfaen"/>
          <w:color w:val="000000" w:themeColor="text1"/>
          <w:sz w:val="24"/>
          <w:szCs w:val="24"/>
          <w:lang w:val="en-GB"/>
        </w:rPr>
        <w:t xml:space="preserve"> 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რედაქტირებულია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="00B6076C">
        <w:rPr>
          <w:color w:val="000000" w:themeColor="text1"/>
          <w:sz w:val="24"/>
          <w:szCs w:val="24"/>
          <w:lang w:val="en-GB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შეთანხმებულია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ვიზირებულია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იურიდიული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დეპარტამენტის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უფროსის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მიერ</w:t>
      </w:r>
      <w:r w:rsidRPr="00B6076C">
        <w:rPr>
          <w:color w:val="000000" w:themeColor="text1"/>
          <w:sz w:val="24"/>
          <w:szCs w:val="24"/>
          <w:lang w:val="ka-GE"/>
        </w:rPr>
        <w:t>:</w:t>
      </w:r>
    </w:p>
    <w:p w14:paraId="54D85A49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</w:p>
    <w:p w14:paraId="0B0C7D7C" w14:textId="6CA900A4" w:rsidR="008804F4" w:rsidRPr="00B6076C" w:rsidRDefault="00C73A2B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 xml:space="preserve">2023 წელს გამოცემული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ბსუ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>-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რექტორის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და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ადმინისტრაციის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ხელმძღვანელის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სულ 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3 578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ბრძანება</w:t>
      </w:r>
      <w:r w:rsidR="00AB5C50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 xml:space="preserve">; აკადემიური საბჭოს 147 დადგენილება და წარმომადგენლობითი საბჭოს 63 გადაწყვეტილება. </w:t>
      </w:r>
    </w:p>
    <w:p w14:paraId="7936C527" w14:textId="2E7561D2" w:rsidR="008804F4" w:rsidRPr="00B6076C" w:rsidRDefault="008804F4" w:rsidP="008804F4">
      <w:pPr>
        <w:jc w:val="both"/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მათ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AB5C50" w:rsidRPr="00B6076C">
        <w:rPr>
          <w:b/>
          <w:bCs/>
          <w:color w:val="000000" w:themeColor="text1"/>
          <w:sz w:val="24"/>
          <w:szCs w:val="24"/>
          <w:lang w:val="ka-GE"/>
        </w:rPr>
        <w:t xml:space="preserve">2023 </w:t>
      </w:r>
      <w:r w:rsidR="00AB5C50"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წელს მომზადდა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მნიშვნელოვანი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სამართლებრივი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აქტები</w:t>
      </w:r>
      <w:r w:rsidR="00AB5C50" w:rsidRPr="00B6076C">
        <w:rPr>
          <w:b/>
          <w:bCs/>
          <w:color w:val="000000" w:themeColor="text1"/>
          <w:sz w:val="24"/>
          <w:szCs w:val="24"/>
          <w:lang w:val="ka-GE"/>
        </w:rPr>
        <w:t xml:space="preserve"> (</w:t>
      </w:r>
      <w:r w:rsidR="00AB5C50"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>რეგულაციები):</w:t>
      </w:r>
    </w:p>
    <w:p w14:paraId="2974277E" w14:textId="10E702AC" w:rsidR="00D322EE" w:rsidRPr="00B6076C" w:rsidRDefault="00D322EE" w:rsidP="00D322EE">
      <w:pPr>
        <w:pStyle w:val="ListParagraph"/>
        <w:numPr>
          <w:ilvl w:val="0"/>
          <w:numId w:val="18"/>
        </w:numPr>
        <w:jc w:val="both"/>
        <w:rPr>
          <w:rFonts w:ascii="Sylfaen" w:hAnsi="Sylfaen"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ცვლილებები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წესდებაში;</w:t>
      </w: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</w:p>
    <w:p w14:paraId="4678382B" w14:textId="77777777" w:rsidR="00AB5C50" w:rsidRPr="00B6076C" w:rsidRDefault="00AB5C50" w:rsidP="00AB5C50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მართვის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პოლიტიკა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45365178" w14:textId="77777777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აფილირების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წესი</w:t>
      </w:r>
      <w:r w:rsidRPr="00B6076C">
        <w:rPr>
          <w:color w:val="000000" w:themeColor="text1"/>
          <w:sz w:val="24"/>
          <w:szCs w:val="24"/>
          <w:lang w:val="ka-GE"/>
        </w:rPr>
        <w:t xml:space="preserve">; </w:t>
      </w:r>
    </w:p>
    <w:p w14:paraId="4FE03C70" w14:textId="77777777" w:rsidR="008804F4" w:rsidRPr="008804F4" w:rsidRDefault="008804F4" w:rsidP="008804F4">
      <w:pPr>
        <w:numPr>
          <w:ilvl w:val="0"/>
          <w:numId w:val="18"/>
        </w:numPr>
        <w:jc w:val="both"/>
        <w:rPr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მოწვეული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შეფასების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წესი</w:t>
      </w:r>
      <w:r w:rsidRPr="008804F4">
        <w:rPr>
          <w:sz w:val="24"/>
          <w:szCs w:val="24"/>
          <w:lang w:val="ka-GE"/>
        </w:rPr>
        <w:t>;</w:t>
      </w:r>
    </w:p>
    <w:p w14:paraId="687B7857" w14:textId="77777777" w:rsidR="008804F4" w:rsidRPr="008804F4" w:rsidRDefault="008804F4" w:rsidP="008804F4">
      <w:pPr>
        <w:numPr>
          <w:ilvl w:val="0"/>
          <w:numId w:val="1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მობილობის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შიდა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მობილობის</w:t>
      </w:r>
      <w:r w:rsidRPr="008804F4">
        <w:rPr>
          <w:sz w:val="24"/>
          <w:szCs w:val="24"/>
          <w:lang w:val="ka-GE"/>
        </w:rPr>
        <w:t xml:space="preserve">) </w:t>
      </w:r>
      <w:r w:rsidRPr="008804F4">
        <w:rPr>
          <w:rFonts w:ascii="Sylfaen" w:hAnsi="Sylfaen" w:cs="Sylfaen"/>
          <w:sz w:val="24"/>
          <w:szCs w:val="24"/>
          <w:lang w:val="ka-GE"/>
        </w:rPr>
        <w:t>ადმინისტრირების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წესი</w:t>
      </w:r>
      <w:r w:rsidRPr="008804F4">
        <w:rPr>
          <w:sz w:val="24"/>
          <w:szCs w:val="24"/>
          <w:lang w:val="ka-GE"/>
        </w:rPr>
        <w:t>;</w:t>
      </w:r>
    </w:p>
    <w:p w14:paraId="07192F8D" w14:textId="77777777" w:rsidR="008804F4" w:rsidRPr="008804F4" w:rsidRDefault="008804F4" w:rsidP="008804F4">
      <w:pPr>
        <w:numPr>
          <w:ilvl w:val="0"/>
          <w:numId w:val="1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ერთიანი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ეროვნული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გამოცდების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სამაგისტრო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გამოცდების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გავლის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გარეშე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სწავლის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უფლების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მქონე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აბიტურიენტების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მაგისტრანტობის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კანდიდატების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ჩარიცხვის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წესი</w:t>
      </w:r>
      <w:r w:rsidRPr="008804F4">
        <w:rPr>
          <w:sz w:val="24"/>
          <w:szCs w:val="24"/>
          <w:lang w:val="ka-GE"/>
        </w:rPr>
        <w:t>;</w:t>
      </w:r>
    </w:p>
    <w:p w14:paraId="6C41E6CC" w14:textId="77777777" w:rsidR="008804F4" w:rsidRPr="008804F4" w:rsidRDefault="008804F4" w:rsidP="008804F4">
      <w:pPr>
        <w:numPr>
          <w:ilvl w:val="0"/>
          <w:numId w:val="18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საგანმანათლებლო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პროგრამაზე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ერთიანი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ეროვნული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გამოცდების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საერთო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სამაგისტრო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გამოცდების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გავლის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გარეშე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ჩარიცხვის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მსურველი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პირის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ენის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ფლობის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დადასტურების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წესი</w:t>
      </w:r>
      <w:r w:rsidRPr="008804F4">
        <w:rPr>
          <w:sz w:val="24"/>
          <w:szCs w:val="24"/>
          <w:lang w:val="ka-GE"/>
        </w:rPr>
        <w:t>;</w:t>
      </w:r>
    </w:p>
    <w:p w14:paraId="37401141" w14:textId="77777777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პროფესიული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საგანმანათლებლო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შემუშავების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შეფასებისა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განვითარების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უზრუნველყოფის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წესი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0635A5E" w14:textId="14011FFD" w:rsidR="00D322EE" w:rsidRPr="00B6076C" w:rsidRDefault="00D322EE" w:rsidP="00D322EE">
      <w:pPr>
        <w:ind w:left="720"/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და სხვა სამართლებრივი აქტები/რეგულაციები;</w:t>
      </w:r>
    </w:p>
    <w:p w14:paraId="05C13EE2" w14:textId="5055DA4D" w:rsidR="00D322EE" w:rsidRPr="00B6076C" w:rsidRDefault="00D322EE" w:rsidP="00D322EE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იურიდიული დეპარტამენტის პერსონალის უშუალო ჩართულობით მომზადა:</w:t>
      </w:r>
    </w:p>
    <w:p w14:paraId="2FE2A8E1" w14:textId="1C45C9C3" w:rsidR="008804F4" w:rsidRPr="00B6076C" w:rsidRDefault="008804F4" w:rsidP="00D322EE">
      <w:pPr>
        <w:pStyle w:val="ListParagraph"/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წერილები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გასული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კორესპონდენცია</w:t>
      </w:r>
      <w:r w:rsidRPr="00B6076C">
        <w:rPr>
          <w:color w:val="000000" w:themeColor="text1"/>
          <w:sz w:val="24"/>
          <w:szCs w:val="24"/>
          <w:lang w:val="ka-GE"/>
        </w:rPr>
        <w:t xml:space="preserve">- 1120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წერილი</w:t>
      </w:r>
      <w:r w:rsidRPr="00B6076C">
        <w:rPr>
          <w:color w:val="000000" w:themeColor="text1"/>
          <w:sz w:val="24"/>
          <w:szCs w:val="24"/>
          <w:lang w:val="ka-GE"/>
        </w:rPr>
        <w:t xml:space="preserve">;  </w:t>
      </w:r>
    </w:p>
    <w:p w14:paraId="25759768" w14:textId="77777777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ხელშეკრულებები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მემორანდუმები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-  45;</w:t>
      </w:r>
    </w:p>
    <w:p w14:paraId="16CBC59D" w14:textId="7F9CD056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განახლდა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გზამკვლევი</w:t>
      </w:r>
      <w:r w:rsidRPr="00B6076C">
        <w:rPr>
          <w:color w:val="000000" w:themeColor="text1"/>
          <w:sz w:val="24"/>
          <w:szCs w:val="24"/>
          <w:lang w:val="ka-GE"/>
        </w:rPr>
        <w:t xml:space="preserve"> 2023-2024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სასწავლო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წლისათვის</w:t>
      </w:r>
      <w:r w:rsidR="00D322EE"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="00D322EE"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სულ 18 თავარი);</w:t>
      </w:r>
    </w:p>
    <w:p w14:paraId="2268D6D4" w14:textId="79633101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სამართლებრივი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აქტების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D322EE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სისტემატიური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კოდიფიცირება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ვებგვერდზე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განთავსება</w:t>
      </w:r>
      <w:r w:rsidR="00D322EE" w:rsidRPr="00B6076C">
        <w:rPr>
          <w:color w:val="000000" w:themeColor="text1"/>
          <w:sz w:val="24"/>
          <w:szCs w:val="24"/>
          <w:lang w:val="ka-GE"/>
        </w:rPr>
        <w:t>/</w:t>
      </w:r>
      <w:r w:rsidR="00D322EE"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ჩანაცვლება;</w:t>
      </w:r>
    </w:p>
    <w:p w14:paraId="2B063EBC" w14:textId="77777777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საკონსულტაციო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29A18339" w14:textId="74A1CBAE" w:rsidR="008804F4" w:rsidRPr="00B6076C" w:rsidRDefault="008804F4" w:rsidP="008804F4">
      <w:pPr>
        <w:numPr>
          <w:ilvl w:val="0"/>
          <w:numId w:val="18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2024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წელს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საქმისწარმოება</w:t>
      </w:r>
      <w:r w:rsidR="00AB5C50"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 xml:space="preserve"> გაგრძელდება</w:t>
      </w:r>
      <w:r w:rsidR="00AB5C50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(წინასასამართლო/შეთანხმების</w:t>
      </w:r>
      <w:r w:rsidR="00B6076C">
        <w:rPr>
          <w:rFonts w:ascii="Sylfaen" w:hAnsi="Sylfaen" w:cs="Sylfaen"/>
          <w:color w:val="000000" w:themeColor="text1"/>
          <w:sz w:val="24"/>
          <w:szCs w:val="24"/>
          <w:lang w:val="en-GB"/>
        </w:rPr>
        <w:t xml:space="preserve"> </w:t>
      </w:r>
      <w:r w:rsidR="00AB5C50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/სასამართლო/სააღსრულებო წარმოების ეტაპებზე)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="00AB5C50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სწავლის საფასურის დავალიანების მქონე  </w:t>
      </w:r>
      <w:r w:rsidR="00AB5C50" w:rsidRPr="00B6076C">
        <w:rPr>
          <w:rFonts w:ascii="Sylfaen" w:hAnsi="Sylfaen"/>
          <w:color w:val="000000" w:themeColor="text1"/>
          <w:sz w:val="24"/>
          <w:szCs w:val="24"/>
          <w:u w:val="single"/>
          <w:lang w:val="ka-GE"/>
        </w:rPr>
        <w:t xml:space="preserve">სულ 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2 679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პირზე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="00AB5C50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აქტიური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კურსდამთავრებული</w:t>
      </w:r>
      <w:r w:rsidR="00AB5C50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, სტატუსშეწყვეტილი და სტატუსშეჩერებული სტუდენტები</w:t>
      </w:r>
      <w:r w:rsidRPr="00B6076C">
        <w:rPr>
          <w:color w:val="000000" w:themeColor="text1"/>
          <w:sz w:val="24"/>
          <w:szCs w:val="24"/>
          <w:lang w:val="ka-GE"/>
        </w:rPr>
        <w:t>).</w:t>
      </w:r>
    </w:p>
    <w:p w14:paraId="3433DBC7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</w:p>
    <w:p w14:paraId="4483325E" w14:textId="585AE94F" w:rsidR="008804F4" w:rsidRPr="00B6076C" w:rsidRDefault="00AB5C50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 xml:space="preserve">2023 წელს ბსუ-ს მიერ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მოგებული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მნიშვნელოვანი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სასამართლო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დავები</w:t>
      </w:r>
      <w:r w:rsidR="008804F4" w:rsidRPr="00B6076C">
        <w:rPr>
          <w:b/>
          <w:bCs/>
          <w:color w:val="000000" w:themeColor="text1"/>
          <w:sz w:val="24"/>
          <w:szCs w:val="24"/>
          <w:lang w:val="ka-GE"/>
        </w:rPr>
        <w:t>:</w:t>
      </w:r>
    </w:p>
    <w:p w14:paraId="78300827" w14:textId="510100B8" w:rsidR="008804F4" w:rsidRPr="001B1883" w:rsidRDefault="008804F4" w:rsidP="008804F4">
      <w:pPr>
        <w:numPr>
          <w:ilvl w:val="0"/>
          <w:numId w:val="17"/>
        </w:numPr>
        <w:jc w:val="both"/>
        <w:rPr>
          <w:rFonts w:ascii="Sylfaen" w:hAnsi="Sylfaen"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ყოფილი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ხელმძღვანელის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-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მითაიშვილის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D322EE" w:rsidRPr="00B6076C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>ადმინისტრაციული სარჩელი</w:t>
      </w:r>
      <w:r w:rsidR="00D322EE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="00AB5C50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სამუშაოზე აღდგენის/იძულებითი განაცდურის </w:t>
      </w:r>
      <w:r w:rsidR="00AB5C50" w:rsidRPr="001B1883">
        <w:rPr>
          <w:rFonts w:ascii="Sylfaen" w:hAnsi="Sylfaen"/>
          <w:color w:val="000000" w:themeColor="text1"/>
          <w:sz w:val="24"/>
          <w:szCs w:val="24"/>
          <w:lang w:val="ka-GE"/>
        </w:rPr>
        <w:lastRenderedPageBreak/>
        <w:t>(მიუღებელი ხელფასის) მიღების თაობაზე (1. ბათუმის საქალაქო სასამართლო</w:t>
      </w:r>
      <w:r w:rsidR="002E1D22" w:rsidRPr="001B1883">
        <w:rPr>
          <w:rFonts w:ascii="Sylfaen" w:hAnsi="Sylfaen"/>
          <w:color w:val="000000" w:themeColor="text1"/>
          <w:sz w:val="24"/>
          <w:szCs w:val="24"/>
          <w:lang w:val="ka-GE"/>
        </w:rPr>
        <w:t>ს გადაწყვეტილება</w:t>
      </w:r>
      <w:r w:rsidR="00D322EE" w:rsidRPr="001B1883">
        <w:rPr>
          <w:rFonts w:ascii="Sylfaen" w:hAnsi="Sylfaen"/>
          <w:color w:val="000000" w:themeColor="text1"/>
          <w:sz w:val="24"/>
          <w:szCs w:val="24"/>
          <w:lang w:val="ka-GE"/>
        </w:rPr>
        <w:t>;</w:t>
      </w:r>
      <w:r w:rsidR="00AB5C50"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2. ქუთაისის სააპელაციო სასამართლო</w:t>
      </w:r>
      <w:r w:rsidR="002E1D22" w:rsidRPr="001B1883">
        <w:rPr>
          <w:rFonts w:ascii="Sylfaen" w:hAnsi="Sylfaen"/>
          <w:color w:val="000000" w:themeColor="text1"/>
          <w:sz w:val="24"/>
          <w:szCs w:val="24"/>
          <w:lang w:val="ka-GE"/>
        </w:rPr>
        <w:t>ს გადაწყვეტილება</w:t>
      </w:r>
      <w:r w:rsidR="00AB5C50" w:rsidRPr="001B1883">
        <w:rPr>
          <w:rFonts w:ascii="Sylfaen" w:hAnsi="Sylfaen"/>
          <w:color w:val="000000" w:themeColor="text1"/>
          <w:sz w:val="24"/>
          <w:szCs w:val="24"/>
          <w:lang w:val="ka-GE"/>
        </w:rPr>
        <w:t>);</w:t>
      </w:r>
    </w:p>
    <w:p w14:paraId="65B5AF5C" w14:textId="39C47CD3" w:rsidR="008804F4" w:rsidRPr="001B1883" w:rsidRDefault="00AB5C50" w:rsidP="008804F4">
      <w:pPr>
        <w:numPr>
          <w:ilvl w:val="0"/>
          <w:numId w:val="17"/>
        </w:numPr>
        <w:jc w:val="both"/>
        <w:rPr>
          <w:rFonts w:ascii="Sylfaen" w:hAnsi="Sylfaen"/>
          <w:color w:val="000000" w:themeColor="text1"/>
          <w:sz w:val="24"/>
          <w:szCs w:val="24"/>
          <w:lang w:val="ka-GE"/>
        </w:rPr>
      </w:pPr>
      <w:r w:rsidRPr="001B1883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ბსუ-ს სარჩელი </w:t>
      </w:r>
      <w:r w:rsidRPr="001B1883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მოპასუხე კომპანიის</w:t>
      </w:r>
      <w:r w:rsidRPr="001B1883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</w:t>
      </w:r>
      <w:r w:rsidR="008804F4" w:rsidRPr="001B1883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შპს</w:t>
      </w:r>
      <w:r w:rsidR="008804F4" w:rsidRPr="001B1883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 ,,</w:t>
      </w:r>
      <w:r w:rsidR="008804F4" w:rsidRPr="001B1883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ინთერნეიშენალ</w:t>
      </w:r>
      <w:r w:rsidR="008804F4" w:rsidRPr="001B1883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1B1883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სთუდენთ</w:t>
      </w:r>
      <w:r w:rsidR="008804F4" w:rsidRPr="001B1883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1B1883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სელ</w:t>
      </w:r>
      <w:r w:rsidR="008804F4" w:rsidRPr="001B1883">
        <w:rPr>
          <w:rFonts w:ascii="Sylfaen" w:hAnsi="Sylfaen"/>
          <w:b/>
          <w:bCs/>
          <w:color w:val="000000" w:themeColor="text1"/>
          <w:sz w:val="24"/>
          <w:szCs w:val="24"/>
          <w:lang w:val="ka-GE"/>
        </w:rPr>
        <w:t xml:space="preserve"> </w:t>
      </w:r>
      <w:r w:rsidR="008804F4" w:rsidRPr="001B1883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ბიესი</w:t>
      </w:r>
      <w:r w:rsidRPr="001B1883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უ“</w:t>
      </w:r>
      <w:r w:rsidRPr="001B1883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მიმართ ინდოელი სტუდენტების სწავლის საფასურის დავალიანების </w:t>
      </w:r>
      <w:r w:rsidR="008804F4"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- </w:t>
      </w:r>
      <w:r w:rsidR="00D322EE" w:rsidRPr="001B1883">
        <w:rPr>
          <w:rStyle w:val="Strong"/>
          <w:rFonts w:ascii="Sylfaen" w:eastAsiaTheme="majorEastAsia" w:hAnsi="Sylfaen"/>
          <w:b w:val="0"/>
          <w:bCs w:val="0"/>
          <w:color w:val="000000" w:themeColor="text1"/>
          <w:sz w:val="24"/>
          <w:szCs w:val="24"/>
          <w:u w:val="single"/>
        </w:rPr>
        <w:t>1 210 386 52 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აშშ დოლარის</w:t>
      </w:r>
      <w:r w:rsidR="00D322EE" w:rsidRP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>  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ექვივალენტი</w:t>
      </w:r>
      <w:r w:rsidR="00D322EE" w:rsidRP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> 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ლარის</w:t>
      </w:r>
      <w:r w:rsidR="00D322EE"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Pr="001B1883">
        <w:rPr>
          <w:rFonts w:ascii="Sylfaen" w:hAnsi="Sylfaen"/>
          <w:color w:val="000000" w:themeColor="text1"/>
          <w:sz w:val="24"/>
          <w:szCs w:val="24"/>
          <w:lang w:val="ka-GE"/>
        </w:rPr>
        <w:t>დაკისრების თაობაზე და</w:t>
      </w:r>
      <w:r w:rsidR="002E1D22"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Pr="001B1883">
        <w:rPr>
          <w:rFonts w:ascii="Sylfaen" w:hAnsi="Sylfaen"/>
          <w:color w:val="000000" w:themeColor="text1"/>
          <w:sz w:val="24"/>
          <w:szCs w:val="24"/>
          <w:u w:val="single"/>
          <w:lang w:val="ka-GE"/>
        </w:rPr>
        <w:t>კომპანიის სარჩელის ბსუ-ს მიმართ</w:t>
      </w:r>
      <w:r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 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ბსუ</w:t>
      </w:r>
      <w:r w:rsidR="00D322EE" w:rsidRPr="001B1883">
        <w:rPr>
          <w:rStyle w:val="Strong"/>
          <w:rFonts w:ascii="Sylfaen" w:eastAsiaTheme="majorEastAsia" w:hAnsi="Sylfaen"/>
          <w:b w:val="0"/>
          <w:bCs w:val="0"/>
          <w:color w:val="000000" w:themeColor="text1"/>
          <w:sz w:val="24"/>
          <w:szCs w:val="24"/>
          <w:u w:val="single"/>
        </w:rPr>
        <w:t>-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სათვის</w:t>
      </w:r>
      <w:r w:rsidR="00D322EE" w:rsidRP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> </w:t>
      </w:r>
      <w:r w:rsid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 xml:space="preserve"> </w:t>
      </w:r>
      <w:r w:rsidR="00D322EE" w:rsidRPr="001B1883">
        <w:rPr>
          <w:rStyle w:val="Strong"/>
          <w:rFonts w:ascii="Sylfaen" w:eastAsiaTheme="majorEastAsia" w:hAnsi="Sylfaen"/>
          <w:b w:val="0"/>
          <w:bCs w:val="0"/>
          <w:color w:val="000000" w:themeColor="text1"/>
          <w:sz w:val="24"/>
          <w:szCs w:val="24"/>
          <w:u w:val="single"/>
        </w:rPr>
        <w:t>8</w:t>
      </w:r>
      <w:r w:rsidR="001B1883">
        <w:rPr>
          <w:rStyle w:val="Strong"/>
          <w:rFonts w:ascii="Sylfaen" w:eastAsiaTheme="majorEastAsia" w:hAnsi="Sylfaen"/>
          <w:b w:val="0"/>
          <w:bCs w:val="0"/>
          <w:color w:val="000000" w:themeColor="text1"/>
          <w:sz w:val="24"/>
          <w:szCs w:val="24"/>
          <w:u w:val="single"/>
        </w:rPr>
        <w:t xml:space="preserve"> </w:t>
      </w:r>
      <w:r w:rsidR="00D322EE" w:rsidRPr="001B1883">
        <w:rPr>
          <w:rStyle w:val="Strong"/>
          <w:rFonts w:ascii="Sylfaen" w:eastAsiaTheme="majorEastAsia" w:hAnsi="Sylfaen"/>
          <w:b w:val="0"/>
          <w:bCs w:val="0"/>
          <w:color w:val="000000" w:themeColor="text1"/>
          <w:sz w:val="24"/>
          <w:szCs w:val="24"/>
          <w:u w:val="single"/>
        </w:rPr>
        <w:t>412 500</w:t>
      </w:r>
      <w:r w:rsidR="00D322EE" w:rsidRP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> 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აშშ</w:t>
      </w:r>
      <w:r w:rsidR="00D322EE" w:rsidRP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> 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დოლარის</w:t>
      </w:r>
      <w:r w:rsidR="00D322EE" w:rsidRPr="001B1883">
        <w:rPr>
          <w:rStyle w:val="Strong"/>
          <w:rFonts w:ascii="Sylfaen" w:eastAsiaTheme="majorEastAsia" w:hAnsi="Sylfaen" w:cs="Verdana"/>
          <w:b w:val="0"/>
          <w:bCs w:val="0"/>
          <w:color w:val="000000" w:themeColor="text1"/>
          <w:sz w:val="24"/>
          <w:szCs w:val="24"/>
          <w:u w:val="single"/>
        </w:rPr>
        <w:t> 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  <w:u w:val="single"/>
        </w:rPr>
        <w:t>დაკისრების თაობაზე</w:t>
      </w:r>
      <w:r w:rsidR="00D322EE" w:rsidRPr="001B1883">
        <w:rPr>
          <w:rStyle w:val="Strong"/>
          <w:rFonts w:ascii="Sylfaen" w:eastAsiaTheme="majorEastAsia" w:hAnsi="Sylfaen" w:cs="Sylfaen"/>
          <w:color w:val="000000" w:themeColor="text1"/>
          <w:sz w:val="24"/>
          <w:szCs w:val="24"/>
        </w:rPr>
        <w:t xml:space="preserve"> </w:t>
      </w:r>
      <w:r w:rsidR="00D322EE" w:rsidRPr="001B1883">
        <w:rPr>
          <w:rStyle w:val="Strong"/>
          <w:rFonts w:ascii="Sylfaen" w:eastAsiaTheme="majorEastAsia" w:hAnsi="Sylfaen" w:cs="Sylfaen"/>
          <w:b w:val="0"/>
          <w:bCs w:val="0"/>
          <w:color w:val="000000" w:themeColor="text1"/>
          <w:sz w:val="24"/>
          <w:szCs w:val="24"/>
        </w:rPr>
        <w:t>(</w:t>
      </w:r>
      <w:r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ბათუმის საქალაქო სასამართლოს 2023 წლის </w:t>
      </w:r>
      <w:r w:rsidR="002E1D22" w:rsidRPr="001B1883">
        <w:rPr>
          <w:rFonts w:ascii="Sylfaen" w:hAnsi="Sylfaen"/>
          <w:color w:val="000000" w:themeColor="text1"/>
          <w:sz w:val="24"/>
          <w:szCs w:val="24"/>
          <w:lang w:val="ka-GE"/>
        </w:rPr>
        <w:t>დეკემბრის გადაწყვეტილება</w:t>
      </w:r>
      <w:r w:rsidR="00D322EE" w:rsidRPr="001B1883">
        <w:rPr>
          <w:rFonts w:ascii="Sylfaen" w:hAnsi="Sylfaen"/>
          <w:color w:val="000000" w:themeColor="text1"/>
          <w:sz w:val="24"/>
          <w:szCs w:val="24"/>
          <w:lang w:val="ka-GE"/>
        </w:rPr>
        <w:t xml:space="preserve">). </w:t>
      </w:r>
    </w:p>
    <w:p w14:paraId="12C3BD33" w14:textId="77777777" w:rsidR="00D322EE" w:rsidRPr="001B1883" w:rsidRDefault="00D322EE" w:rsidP="008804F4">
      <w:pPr>
        <w:jc w:val="both"/>
        <w:rPr>
          <w:rFonts w:ascii="Sylfaen" w:hAnsi="Sylfaen" w:cs="Sylfaen"/>
          <w:color w:val="7030A0"/>
          <w:sz w:val="24"/>
          <w:szCs w:val="24"/>
        </w:rPr>
      </w:pPr>
    </w:p>
    <w:p w14:paraId="06154B8B" w14:textId="682FF480" w:rsidR="008804F4" w:rsidRPr="00D322EE" w:rsidRDefault="008804F4" w:rsidP="008804F4">
      <w:pPr>
        <w:jc w:val="both"/>
        <w:rPr>
          <w:color w:val="7030A0"/>
          <w:sz w:val="24"/>
          <w:szCs w:val="24"/>
          <w:lang w:val="ka-GE"/>
        </w:rPr>
      </w:pPr>
      <w:r w:rsidRPr="00D322EE">
        <w:rPr>
          <w:color w:val="7030A0"/>
          <w:sz w:val="24"/>
          <w:szCs w:val="24"/>
          <w:lang w:val="ka-GE"/>
        </w:rPr>
        <w:br w:type="page"/>
      </w:r>
    </w:p>
    <w:p w14:paraId="79FFD548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66A6176D" w14:textId="58CA56AF" w:rsidR="008804F4" w:rsidRPr="00AF10B2" w:rsidRDefault="008804F4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 xml:space="preserve">სასწავლო </w:t>
      </w:r>
      <w:r w:rsidR="002E1D22"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 xml:space="preserve">პროცესის </w:t>
      </w: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დეპარტამენტი</w:t>
      </w:r>
    </w:p>
    <w:p w14:paraId="0CDD9C93" w14:textId="77777777" w:rsidR="008804F4" w:rsidRPr="00B6076C" w:rsidRDefault="008804F4" w:rsidP="008804F4">
      <w:pPr>
        <w:numPr>
          <w:ilvl w:val="0"/>
          <w:numId w:val="13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თავისუფალი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არჩევითი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კურსები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https://portal.bsu.edu.ge/FreeCredits/</w:t>
      </w:r>
    </w:p>
    <w:p w14:paraId="2CCC5D10" w14:textId="14AF099F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თავისუფალი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არჩევითი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კურსების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ჩამონათვალი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სილაბუსების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სასწ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სემესტრების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მითითებით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371B085A" w14:textId="77777777" w:rsidR="008804F4" w:rsidRPr="00B6076C" w:rsidRDefault="008804F4" w:rsidP="008804F4">
      <w:pPr>
        <w:numPr>
          <w:ilvl w:val="0"/>
          <w:numId w:val="13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ელ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ჟურნალი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ინგლისურენოვანი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საგანმანათლებლო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პროგრამისთვის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</w:p>
    <w:p w14:paraId="231C40DC" w14:textId="13975964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 lms.bsu.edu.ge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მედიცინის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ინგლისურენოვანი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სტუდენტებისთვის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0DF0FB70" w14:textId="19AF171E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 lms2.bsu.edu.ge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მედიცინის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ინგლისურენოვანი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პროფესორ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მასწავლებელთათვის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70EA9E0C" w14:textId="77777777" w:rsidR="008804F4" w:rsidRPr="00B6076C" w:rsidRDefault="008804F4" w:rsidP="008804F4">
      <w:pPr>
        <w:numPr>
          <w:ilvl w:val="0"/>
          <w:numId w:val="13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საგანმანათლებლო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პროგრამების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გადინების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/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დასრულების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სტატისტიკა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 </w:t>
      </w:r>
    </w:p>
    <w:p w14:paraId="73BE328F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საგანმანათლებლო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პროგრამებს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დაემატა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გადინების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დასრულების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სტატისტიკური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მონაცემები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დამატებით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უცხოენოვანი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სტუდენტებისთვის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.   </w:t>
      </w:r>
    </w:p>
    <w:p w14:paraId="62A6900F" w14:textId="77777777" w:rsidR="008804F4" w:rsidRPr="00B6076C" w:rsidRDefault="008804F4" w:rsidP="008804F4">
      <w:pPr>
        <w:numPr>
          <w:ilvl w:val="0"/>
          <w:numId w:val="13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შეფასება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portal.bsu.edu.ge/sa/</w:t>
      </w:r>
    </w:p>
    <w:p w14:paraId="2AF16FE2" w14:textId="16DB3ACC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მოწვეული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პროფესორ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მასწავლებლის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აქტივობების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ასახვა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0B5E022D" w14:textId="7A6D4BBE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ნაშრომების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დადასტურება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სამსახურების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მიერ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3086405B" w14:textId="678D4C55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შედეგების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ავტომატური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დათვლა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საანგარიშო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მიხედვით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295FABE4" w14:textId="1390A556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კონკურსისთვის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ასახული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ინფორმაციის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დადასტურების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შექმნა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56521295" w14:textId="0718B211" w:rsidR="008804F4" w:rsidRPr="00B6076C" w:rsidRDefault="008804F4" w:rsidP="008804F4">
      <w:pPr>
        <w:numPr>
          <w:ilvl w:val="0"/>
          <w:numId w:val="13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სტუდენტთა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შიდა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მობილობის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მოდული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hyperlink r:id="rId30" w:history="1">
        <w:r w:rsidR="003735DE" w:rsidRPr="00B6076C">
          <w:rPr>
            <w:rStyle w:val="Hyperlink"/>
            <w:b/>
            <w:bCs/>
            <w:color w:val="000000" w:themeColor="text1"/>
            <w:sz w:val="24"/>
            <w:szCs w:val="24"/>
            <w:lang w:val="ka-GE"/>
          </w:rPr>
          <w:t>https://portal.bsu.edu.ge/Internal-Mobility/</w:t>
        </w:r>
      </w:hyperlink>
    </w:p>
    <w:p w14:paraId="259FC648" w14:textId="032E3798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ელექტრონული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რეგისტრაცია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მაქსიმუმ</w:t>
      </w:r>
      <w:r w:rsidRPr="00B6076C">
        <w:rPr>
          <w:color w:val="000000" w:themeColor="text1"/>
          <w:sz w:val="24"/>
          <w:szCs w:val="24"/>
          <w:lang w:val="ka-GE"/>
        </w:rPr>
        <w:t xml:space="preserve"> 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მითითებით</w:t>
      </w:r>
      <w:r w:rsidRPr="00B6076C">
        <w:rPr>
          <w:color w:val="000000" w:themeColor="text1"/>
          <w:sz w:val="24"/>
          <w:szCs w:val="24"/>
          <w:lang w:val="ka-GE"/>
        </w:rPr>
        <w:t>)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7D867E10" w14:textId="62B497B5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მონაცემთა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დადასტურება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თავსებადობი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შემოწმება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2B9F17B6" w14:textId="65548C56" w:rsidR="008804F4" w:rsidRPr="00B6076C" w:rsidRDefault="008804F4" w:rsidP="003735DE">
      <w:pPr>
        <w:pStyle w:val="ListParagraph"/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შედეგების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გამარჯვებულთა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ავტომატური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გამოვლენა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ერთიან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ეროვნულ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გამოცდებში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მიღებული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შედეგებისა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მოსწრების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მიხედვით</w:t>
      </w:r>
      <w:r w:rsidR="005F4355">
        <w:rPr>
          <w:color w:val="000000" w:themeColor="text1"/>
          <w:sz w:val="24"/>
          <w:szCs w:val="24"/>
          <w:lang w:val="ka-GE"/>
        </w:rPr>
        <w:t>;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</w:p>
    <w:p w14:paraId="115D6A2D" w14:textId="35943C86" w:rsidR="008804F4" w:rsidRPr="00B6076C" w:rsidRDefault="008804F4" w:rsidP="008804F4">
      <w:pPr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შიდა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გარე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მობილობა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აღდგენები</w:t>
      </w:r>
      <w:r w:rsidR="003735DE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- 600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აპლიკაცია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47BEF7A5" w14:textId="1E6DD9C0" w:rsidR="008804F4" w:rsidRPr="00B6076C" w:rsidRDefault="008804F4" w:rsidP="008804F4">
      <w:pPr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პირველკურსელთა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რეგისტრაცია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042F50BC" w14:textId="080EFC09" w:rsidR="008804F4" w:rsidRPr="00B6076C" w:rsidRDefault="008804F4" w:rsidP="008804F4">
      <w:pPr>
        <w:numPr>
          <w:ilvl w:val="0"/>
          <w:numId w:val="13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საშემოდგომო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საგაზაფხულო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სემ</w:t>
      </w:r>
      <w:r w:rsidR="00097616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რეგისტრაცია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2638DCF8" w14:textId="77777777" w:rsidR="008804F4" w:rsidRPr="00B6076C" w:rsidRDefault="008804F4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</w:p>
    <w:p w14:paraId="6E81D10F" w14:textId="0502D5A2" w:rsidR="008804F4" w:rsidRPr="00AF10B2" w:rsidRDefault="008804F4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სამეცნიერო კვლევების სამსახური</w:t>
      </w:r>
    </w:p>
    <w:p w14:paraId="053E2AC8" w14:textId="7E28C319" w:rsidR="008804F4" w:rsidRPr="00B6076C" w:rsidRDefault="008804F4" w:rsidP="003735DE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მიზნობრივი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შესარჩევი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კონკურსის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="003735DE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3735DE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და ჩატარების და პროექტების განხორციელების/ცვლილებების </w:t>
      </w:r>
      <w:r w:rsidR="003735DE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ორგანიზაციული მხარდაჭერა და გამოსაცემი პროექტების მომზადება</w:t>
      </w:r>
      <w:r w:rsidR="001B1883">
        <w:rPr>
          <w:rFonts w:ascii="Sylfaen" w:hAnsi="Sylfaen" w:cs="Sylfaen"/>
          <w:color w:val="000000" w:themeColor="text1"/>
          <w:sz w:val="24"/>
          <w:szCs w:val="24"/>
          <w:lang w:val="ka-GE"/>
        </w:rPr>
        <w:t>;</w:t>
      </w:r>
    </w:p>
    <w:p w14:paraId="3CFBF7B9" w14:textId="0F1FFAE6" w:rsidR="008804F4" w:rsidRPr="00B6076C" w:rsidRDefault="008804F4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განვითარების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დაფინანსებისა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სტატიის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გამოქვეყნებისათვის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წახალისების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3735DE" w:rsidRPr="00B6076C">
        <w:rPr>
          <w:rFonts w:ascii="Sylfaen" w:hAnsi="Sylfaen"/>
          <w:color w:val="000000" w:themeColor="text1"/>
          <w:sz w:val="24"/>
          <w:szCs w:val="24"/>
          <w:lang w:val="ka-GE"/>
        </w:rPr>
        <w:t xml:space="preserve">თაობაზე პროცესის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</w:t>
      </w:r>
      <w:r w:rsidR="003735DE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აციული მხარდაჭერა და გამოსაცემი პროექტების მომზადება</w:t>
      </w:r>
      <w:r w:rsidR="001B1883">
        <w:rPr>
          <w:rFonts w:ascii="Sylfaen" w:hAnsi="Sylfaen" w:cs="Sylfaen"/>
          <w:color w:val="000000" w:themeColor="text1"/>
          <w:sz w:val="24"/>
          <w:szCs w:val="24"/>
          <w:lang w:val="ka-GE"/>
        </w:rPr>
        <w:t>;</w:t>
      </w:r>
    </w:p>
    <w:p w14:paraId="295B4F79" w14:textId="295C055D" w:rsidR="008804F4" w:rsidRPr="00B6076C" w:rsidRDefault="003735DE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დამოუკიდებელი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ერთეულებისა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20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მონაცემთა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ბაზაში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2022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მონაცემების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შეტანის ორგანიზება 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2023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="001B1883">
        <w:rPr>
          <w:rFonts w:ascii="Sylfaen" w:hAnsi="Sylfaen" w:cs="Sylfaen"/>
          <w:color w:val="000000" w:themeColor="text1"/>
          <w:sz w:val="24"/>
          <w:szCs w:val="24"/>
          <w:lang w:val="ka-GE"/>
        </w:rPr>
        <w:t>;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</w:t>
      </w:r>
    </w:p>
    <w:p w14:paraId="2F049193" w14:textId="776A8FD0" w:rsidR="008804F4" w:rsidRPr="00B6076C" w:rsidRDefault="008804F4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რუსთაველის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ეროვნული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ფონდის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გრანტების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ინსტიტუციური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მხარდაჭერა</w:t>
      </w:r>
      <w:r w:rsidR="001B1883">
        <w:rPr>
          <w:color w:val="000000" w:themeColor="text1"/>
          <w:sz w:val="24"/>
          <w:szCs w:val="24"/>
          <w:lang w:val="ka-GE"/>
        </w:rPr>
        <w:t>;</w:t>
      </w:r>
    </w:p>
    <w:p w14:paraId="5D518C38" w14:textId="07415D51" w:rsidR="008804F4" w:rsidRPr="00B6076C" w:rsidRDefault="008804F4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პიკნიკის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="001B1883">
        <w:rPr>
          <w:color w:val="000000" w:themeColor="text1"/>
          <w:sz w:val="24"/>
          <w:szCs w:val="24"/>
          <w:lang w:val="ka-GE"/>
        </w:rPr>
        <w:t>;</w:t>
      </w:r>
    </w:p>
    <w:p w14:paraId="1C7D15B1" w14:textId="77777777" w:rsidR="008804F4" w:rsidRPr="00B6076C" w:rsidRDefault="008804F4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შეფასების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5B5D682" w14:textId="1D41B50D" w:rsidR="008804F4" w:rsidRPr="00B6076C" w:rsidRDefault="008804F4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საქართველოს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მეცნიერებათა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ეროვნულ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წარსადგენი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ანგარიშების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მომზადება</w:t>
      </w:r>
      <w:r w:rsidR="001B1883">
        <w:rPr>
          <w:color w:val="000000" w:themeColor="text1"/>
          <w:sz w:val="24"/>
          <w:szCs w:val="24"/>
          <w:lang w:val="ka-GE"/>
        </w:rPr>
        <w:t>;</w:t>
      </w:r>
    </w:p>
    <w:p w14:paraId="02E37861" w14:textId="24598926" w:rsidR="003735DE" w:rsidRPr="00B6076C" w:rsidRDefault="003735DE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დოქტორანტების სამეცნიერო ხელმძღვანელების, სამეცნიერო თემების დასახელებების დამტკიცების, ცვლილებების პროექტების მომზადება</w:t>
      </w:r>
      <w:r w:rsidR="001B1883">
        <w:rPr>
          <w:rFonts w:ascii="Sylfaen" w:hAnsi="Sylfaen"/>
          <w:color w:val="000000" w:themeColor="text1"/>
          <w:sz w:val="24"/>
          <w:szCs w:val="24"/>
          <w:lang w:val="ka-GE"/>
        </w:rPr>
        <w:t>;</w:t>
      </w:r>
    </w:p>
    <w:p w14:paraId="2BF2FD57" w14:textId="43DFFC6B" w:rsidR="008804F4" w:rsidRPr="00B6076C" w:rsidRDefault="008804F4" w:rsidP="008804F4">
      <w:pPr>
        <w:numPr>
          <w:ilvl w:val="0"/>
          <w:numId w:val="16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საკონსულტაციო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საქმიანობა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23EDAA5B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</w:p>
    <w:p w14:paraId="6FAD1DED" w14:textId="3EB6B32D" w:rsidR="008804F4" w:rsidRPr="00AF10B2" w:rsidRDefault="002E1D22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lastRenderedPageBreak/>
        <w:t xml:space="preserve">სტრატეგიული განვითარებისა და </w:t>
      </w:r>
      <w:r w:rsidR="008804F4"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საერთაშორისო ურთიერთობ</w:t>
      </w: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 xml:space="preserve">ების </w:t>
      </w:r>
      <w:r w:rsidR="008804F4"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დეპარტამენტი</w:t>
      </w:r>
    </w:p>
    <w:p w14:paraId="5F620821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ERASMUS +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საერთაშორისო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მობილობა</w:t>
      </w:r>
      <w:r w:rsidRPr="00B6076C">
        <w:rPr>
          <w:color w:val="000000" w:themeColor="text1"/>
          <w:sz w:val="24"/>
          <w:szCs w:val="24"/>
          <w:lang w:val="ka-GE"/>
        </w:rPr>
        <w:t xml:space="preserve"> - 2023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ისარგებლა</w:t>
      </w:r>
      <w:r w:rsidRPr="00B6076C">
        <w:rPr>
          <w:color w:val="000000" w:themeColor="text1"/>
          <w:sz w:val="24"/>
          <w:szCs w:val="24"/>
          <w:lang w:val="ka-GE"/>
        </w:rPr>
        <w:t xml:space="preserve"> 30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სტუდენტმა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4EDEBDB8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ERASMUS +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საერთაშორისო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მობილობა</w:t>
      </w:r>
      <w:r w:rsidRPr="00B6076C">
        <w:rPr>
          <w:color w:val="000000" w:themeColor="text1"/>
          <w:sz w:val="24"/>
          <w:szCs w:val="24"/>
          <w:lang w:val="ka-GE"/>
        </w:rPr>
        <w:t xml:space="preserve"> - 2023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ისარგებლა</w:t>
      </w:r>
      <w:r w:rsidRPr="00B6076C">
        <w:rPr>
          <w:color w:val="000000" w:themeColor="text1"/>
          <w:sz w:val="24"/>
          <w:szCs w:val="24"/>
          <w:lang w:val="ka-GE"/>
        </w:rPr>
        <w:t xml:space="preserve"> 37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პერსონალმა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52210C9E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ERASMUS  +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გაცვლითი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უმასპინძლა</w:t>
      </w:r>
      <w:r w:rsidRPr="00B6076C">
        <w:rPr>
          <w:color w:val="000000" w:themeColor="text1"/>
          <w:sz w:val="24"/>
          <w:szCs w:val="24"/>
          <w:lang w:val="ka-GE"/>
        </w:rPr>
        <w:t>:</w:t>
      </w:r>
    </w:p>
    <w:p w14:paraId="58EDDBE5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2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ერაზმუს</w:t>
      </w:r>
      <w:r w:rsidRPr="00B6076C">
        <w:rPr>
          <w:color w:val="000000" w:themeColor="text1"/>
          <w:sz w:val="24"/>
          <w:szCs w:val="24"/>
          <w:lang w:val="ka-GE"/>
        </w:rPr>
        <w:t xml:space="preserve">+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გაცვლითი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პროგრამით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819B982" w14:textId="77777777" w:rsidR="008804F4" w:rsidRPr="00B6076C" w:rsidRDefault="008804F4" w:rsidP="008804F4">
      <w:pPr>
        <w:numPr>
          <w:ilvl w:val="0"/>
          <w:numId w:val="20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მემორანდუმის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ფარგლებში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4DEE777C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6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სტაჟირებით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მემორანდუმის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ფარგლებში</w:t>
      </w:r>
      <w:r w:rsidRPr="00B6076C">
        <w:rPr>
          <w:color w:val="000000" w:themeColor="text1"/>
          <w:sz w:val="24"/>
          <w:szCs w:val="24"/>
          <w:lang w:val="ka-GE"/>
        </w:rPr>
        <w:t xml:space="preserve">; </w:t>
      </w:r>
    </w:p>
    <w:p w14:paraId="506A9FEB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28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პერსონალმა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განახორციელა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მობილობა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ში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2585EC57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აჭარის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განათლებისა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კულტურისა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სპორტის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სამინისტროს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დაფინასებით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პროექტი</w:t>
      </w:r>
      <w:r w:rsidRPr="00B6076C">
        <w:rPr>
          <w:color w:val="000000" w:themeColor="text1"/>
          <w:sz w:val="24"/>
          <w:szCs w:val="24"/>
          <w:lang w:val="ka-GE"/>
        </w:rPr>
        <w:t xml:space="preserve"> „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სწავლა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საზღვარგარეთ</w:t>
      </w:r>
      <w:r w:rsidRPr="00B6076C">
        <w:rPr>
          <w:color w:val="000000" w:themeColor="text1"/>
          <w:sz w:val="24"/>
          <w:szCs w:val="24"/>
          <w:lang w:val="ka-GE"/>
        </w:rPr>
        <w:t xml:space="preserve">“ -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ისარგებლა</w:t>
      </w:r>
      <w:r w:rsidRPr="00B6076C">
        <w:rPr>
          <w:color w:val="000000" w:themeColor="text1"/>
          <w:sz w:val="24"/>
          <w:szCs w:val="24"/>
          <w:lang w:val="ka-GE"/>
        </w:rPr>
        <w:t xml:space="preserve"> 12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სტუდენტმა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DC883A6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საერთაშორისო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პრაქტიკა</w:t>
      </w:r>
      <w:r w:rsidRPr="00B6076C">
        <w:rPr>
          <w:color w:val="000000" w:themeColor="text1"/>
          <w:sz w:val="24"/>
          <w:szCs w:val="24"/>
          <w:lang w:val="ka-GE"/>
        </w:rPr>
        <w:t xml:space="preserve">  - 2023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ისარგებლა</w:t>
      </w:r>
      <w:r w:rsidRPr="00B6076C">
        <w:rPr>
          <w:color w:val="000000" w:themeColor="text1"/>
          <w:sz w:val="24"/>
          <w:szCs w:val="24"/>
          <w:lang w:val="ka-GE"/>
        </w:rPr>
        <w:t xml:space="preserve"> 63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სტუდენტმა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06F3A11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გაფორმებული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მემორანდუმები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ხელშეკრულებები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61371F2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ეროვნული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მნიშვნელობის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ინსტიტუციები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- 29;</w:t>
      </w:r>
    </w:p>
    <w:p w14:paraId="23072D9A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უცხოეთის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საგანმანათლებლო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დაწესებულებები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-  32;</w:t>
      </w:r>
    </w:p>
    <w:p w14:paraId="656D3ADE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ევროკომისიის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მიერ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დაფინანსდა</w:t>
      </w:r>
      <w:r w:rsidRPr="00B6076C">
        <w:rPr>
          <w:color w:val="000000" w:themeColor="text1"/>
          <w:sz w:val="24"/>
          <w:szCs w:val="24"/>
          <w:lang w:val="ka-GE"/>
        </w:rPr>
        <w:t xml:space="preserve"> 6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2A785341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sz w:val="24"/>
          <w:szCs w:val="24"/>
          <w:lang w:val="ka-GE"/>
        </w:rPr>
        <w:t xml:space="preserve">2023 </w:t>
      </w:r>
      <w:r w:rsidRPr="008804F4">
        <w:rPr>
          <w:rFonts w:ascii="Sylfaen" w:hAnsi="Sylfaen" w:cs="Sylfaen"/>
          <w:sz w:val="24"/>
          <w:szCs w:val="24"/>
          <w:lang w:val="ka-GE"/>
        </w:rPr>
        <w:t>წელს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დაფინანსდა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ჟანმონეს</w:t>
      </w:r>
      <w:r w:rsidRPr="008804F4">
        <w:rPr>
          <w:sz w:val="24"/>
          <w:szCs w:val="24"/>
          <w:lang w:val="ka-GE"/>
        </w:rPr>
        <w:t xml:space="preserve"> 2 </w:t>
      </w:r>
      <w:r w:rsidRPr="008804F4">
        <w:rPr>
          <w:rFonts w:ascii="Sylfaen" w:hAnsi="Sylfaen" w:cs="Sylfaen"/>
          <w:sz w:val="24"/>
          <w:szCs w:val="24"/>
          <w:lang w:val="ka-GE"/>
        </w:rPr>
        <w:t>პროექტი</w:t>
      </w:r>
      <w:r w:rsidRPr="008804F4">
        <w:rPr>
          <w:sz w:val="24"/>
          <w:szCs w:val="24"/>
          <w:lang w:val="ka-GE"/>
        </w:rPr>
        <w:t>;</w:t>
      </w:r>
    </w:p>
    <w:p w14:paraId="651EC113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sz w:val="24"/>
          <w:szCs w:val="24"/>
          <w:lang w:val="ka-GE"/>
        </w:rPr>
        <w:t xml:space="preserve">2023 </w:t>
      </w:r>
      <w:r w:rsidRPr="008804F4">
        <w:rPr>
          <w:rFonts w:ascii="Sylfaen" w:hAnsi="Sylfaen" w:cs="Sylfaen"/>
          <w:sz w:val="24"/>
          <w:szCs w:val="24"/>
          <w:lang w:val="ka-GE"/>
        </w:rPr>
        <w:t>წელს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მ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გაიმარჯვა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იუნესკოს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კონკურსში</w:t>
      </w:r>
      <w:r w:rsidRPr="008804F4">
        <w:rPr>
          <w:sz w:val="24"/>
          <w:szCs w:val="24"/>
          <w:lang w:val="ka-GE"/>
        </w:rPr>
        <w:t>;</w:t>
      </w:r>
    </w:p>
    <w:p w14:paraId="67E1D549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sz w:val="24"/>
          <w:szCs w:val="24"/>
          <w:lang w:val="ka-GE"/>
        </w:rPr>
        <w:t xml:space="preserve">2023 </w:t>
      </w:r>
      <w:r w:rsidRPr="008804F4">
        <w:rPr>
          <w:rFonts w:ascii="Sylfaen" w:hAnsi="Sylfaen" w:cs="Sylfaen"/>
          <w:sz w:val="24"/>
          <w:szCs w:val="24"/>
          <w:lang w:val="ka-GE"/>
        </w:rPr>
        <w:t>წელს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უმასპინძლა</w:t>
      </w:r>
      <w:r w:rsidRPr="008804F4">
        <w:rPr>
          <w:sz w:val="24"/>
          <w:szCs w:val="24"/>
          <w:lang w:val="ka-GE"/>
        </w:rPr>
        <w:t xml:space="preserve"> 50-</w:t>
      </w:r>
      <w:r w:rsidRPr="008804F4">
        <w:rPr>
          <w:rFonts w:ascii="Sylfaen" w:hAnsi="Sylfaen" w:cs="Sylfaen"/>
          <w:sz w:val="24"/>
          <w:szCs w:val="24"/>
          <w:lang w:val="ka-GE"/>
        </w:rPr>
        <w:t>ზე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მეტ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ოფიციალურ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სტუმარს</w:t>
      </w:r>
      <w:r w:rsidRPr="008804F4">
        <w:rPr>
          <w:sz w:val="24"/>
          <w:szCs w:val="24"/>
          <w:lang w:val="ka-GE"/>
        </w:rPr>
        <w:t>.</w:t>
      </w:r>
    </w:p>
    <w:p w14:paraId="5DC03420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19C8AF7" w14:textId="77777777" w:rsidR="008804F4" w:rsidRPr="00AF10B2" w:rsidRDefault="008804F4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სტუდენტთა კარიერული განვითარების, კულტურისა და სპორტის დეპარტამენტი</w:t>
      </w:r>
    </w:p>
    <w:p w14:paraId="5D8BE950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კონკურსი</w:t>
      </w:r>
      <w:r w:rsidRPr="00B6076C">
        <w:rPr>
          <w:color w:val="000000" w:themeColor="text1"/>
          <w:sz w:val="24"/>
          <w:szCs w:val="24"/>
          <w:lang w:val="ka-GE"/>
        </w:rPr>
        <w:t xml:space="preserve"> -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კონტროლი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ბიუჯეტი</w:t>
      </w:r>
      <w:r w:rsidRPr="00B6076C">
        <w:rPr>
          <w:color w:val="000000" w:themeColor="text1"/>
          <w:sz w:val="24"/>
          <w:szCs w:val="24"/>
          <w:lang w:val="ka-GE"/>
        </w:rPr>
        <w:t xml:space="preserve"> - 80 000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ლარი</w:t>
      </w:r>
      <w:r w:rsidRPr="00B6076C">
        <w:rPr>
          <w:color w:val="000000" w:themeColor="text1"/>
          <w:sz w:val="24"/>
          <w:szCs w:val="24"/>
          <w:lang w:val="ka-GE"/>
        </w:rPr>
        <w:t xml:space="preserve">, 12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პროექტი</w:t>
      </w:r>
      <w:r w:rsidRPr="00B6076C">
        <w:rPr>
          <w:color w:val="000000" w:themeColor="text1"/>
          <w:sz w:val="24"/>
          <w:szCs w:val="24"/>
          <w:lang w:val="ka-GE"/>
        </w:rPr>
        <w:t>);</w:t>
      </w:r>
    </w:p>
    <w:p w14:paraId="5B829C1F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საქართველოს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ფესტივალი</w:t>
      </w:r>
      <w:r w:rsidRPr="00B6076C">
        <w:rPr>
          <w:color w:val="000000" w:themeColor="text1"/>
          <w:sz w:val="24"/>
          <w:szCs w:val="24"/>
          <w:lang w:val="ka-GE"/>
        </w:rPr>
        <w:t xml:space="preserve"> 2023 -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ჩართულობის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CAC26FB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საახალწლო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კონცერტის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3603D3B" w14:textId="098E4BE6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კურსდ</w:t>
      </w:r>
      <w:r w:rsidR="003735DE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მთავრებულთა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ცერემონიალის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E19D64E" w14:textId="2B5BD3BA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პირველკურსელთა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3735DE"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მიღების-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დახვედრის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წვეულების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03F27F6" w14:textId="6A971EAC" w:rsidR="008804F4" w:rsidRPr="00B6076C" w:rsidRDefault="003735DE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სტუდენტებისათვის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საჯარო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ლექციების</w:t>
      </w:r>
      <w:r w:rsidR="008804F4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="008804F4" w:rsidRPr="00B6076C">
        <w:rPr>
          <w:color w:val="000000" w:themeColor="text1"/>
          <w:sz w:val="24"/>
          <w:szCs w:val="24"/>
          <w:lang w:val="ka-GE"/>
        </w:rPr>
        <w:t>;</w:t>
      </w:r>
    </w:p>
    <w:p w14:paraId="61ECAFA1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კონფერენციის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მონაწილეთა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რაოდენობა</w:t>
      </w:r>
      <w:r w:rsidRPr="00B6076C">
        <w:rPr>
          <w:color w:val="000000" w:themeColor="text1"/>
          <w:sz w:val="24"/>
          <w:szCs w:val="24"/>
          <w:lang w:val="ka-GE"/>
        </w:rPr>
        <w:t xml:space="preserve"> 300);</w:t>
      </w:r>
    </w:p>
    <w:p w14:paraId="501A9438" w14:textId="16C18C70" w:rsidR="008804F4" w:rsidRPr="00B6076C" w:rsidRDefault="008804F4" w:rsidP="008804F4">
      <w:pPr>
        <w:numPr>
          <w:ilvl w:val="0"/>
          <w:numId w:val="19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კულტურული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სპორტული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შემოქმედებითი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წრეების</w:t>
      </w:r>
      <w:r w:rsidR="003735DE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მართვა</w:t>
      </w:r>
      <w:r w:rsidR="003735DE"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კონტროლი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26B5154B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საკონსულტაციო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საქმიანობა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0BFE95C5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</w:p>
    <w:p w14:paraId="40C470E5" w14:textId="0CB67611" w:rsidR="008804F4" w:rsidRPr="00AF10B2" w:rsidRDefault="008804F4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საინფორმაციო ტექნოლოგიების სამსახური</w:t>
      </w:r>
    </w:p>
    <w:p w14:paraId="4B2BE239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აი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ტი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პოლიტიკისა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განვითარების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სტრატეგიის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ფორმირება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გადატანა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პრაქტიკაში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უშუალო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ჩართულობით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მომზადდა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სატენდერო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დოკუმენტი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რომლის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შესყიდვაც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განხორციელდება</w:t>
      </w:r>
      <w:r w:rsidRPr="008804F4">
        <w:rPr>
          <w:sz w:val="24"/>
          <w:szCs w:val="24"/>
          <w:lang w:val="ka-GE"/>
        </w:rPr>
        <w:t xml:space="preserve"> 2024 </w:t>
      </w:r>
      <w:r w:rsidRPr="008804F4">
        <w:rPr>
          <w:rFonts w:ascii="Sylfaen" w:hAnsi="Sylfaen" w:cs="Sylfaen"/>
          <w:sz w:val="24"/>
          <w:szCs w:val="24"/>
          <w:lang w:val="ka-GE"/>
        </w:rPr>
        <w:t>წელს</w:t>
      </w:r>
      <w:r w:rsidRPr="008804F4">
        <w:rPr>
          <w:sz w:val="24"/>
          <w:szCs w:val="24"/>
          <w:lang w:val="ka-GE"/>
        </w:rPr>
        <w:t>);</w:t>
      </w:r>
    </w:p>
    <w:p w14:paraId="6D928729" w14:textId="410AF7B3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ვებგვერდის</w:t>
      </w:r>
      <w:r w:rsidRPr="008804F4">
        <w:rPr>
          <w:sz w:val="24"/>
          <w:szCs w:val="24"/>
          <w:lang w:val="ka-GE"/>
        </w:rPr>
        <w:t xml:space="preserve"> (www.bsu.edu.ge) </w:t>
      </w:r>
      <w:r w:rsidRPr="008804F4">
        <w:rPr>
          <w:rFonts w:ascii="Sylfaen" w:hAnsi="Sylfaen" w:cs="Sylfaen"/>
          <w:sz w:val="24"/>
          <w:szCs w:val="24"/>
          <w:lang w:val="ka-GE"/>
        </w:rPr>
        <w:t>ადმინისტრირება</w:t>
      </w:r>
      <w:r w:rsidR="002E1D22">
        <w:rPr>
          <w:sz w:val="24"/>
          <w:szCs w:val="24"/>
          <w:lang w:val="ka-GE"/>
        </w:rPr>
        <w:t>;</w:t>
      </w:r>
    </w:p>
    <w:p w14:paraId="295823A9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სერვერების</w:t>
      </w:r>
      <w:r w:rsidRPr="008804F4">
        <w:rPr>
          <w:sz w:val="24"/>
          <w:szCs w:val="24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ელ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ფოსტა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ვები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სტატისტიკა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კრიტიკული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ინფორმაციის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რეზერვირება</w:t>
      </w:r>
      <w:r w:rsidRPr="008804F4">
        <w:rPr>
          <w:sz w:val="24"/>
          <w:szCs w:val="24"/>
          <w:lang w:val="ka-GE"/>
        </w:rPr>
        <w:t xml:space="preserve"> DNS) </w:t>
      </w:r>
      <w:r w:rsidRPr="008804F4">
        <w:rPr>
          <w:rFonts w:ascii="Sylfaen" w:hAnsi="Sylfaen" w:cs="Sylfaen"/>
          <w:sz w:val="24"/>
          <w:szCs w:val="24"/>
          <w:lang w:val="ka-GE"/>
        </w:rPr>
        <w:t>გამართული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ფუნქციონირება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უსაფრთხოება</w:t>
      </w:r>
      <w:r w:rsidRPr="008804F4">
        <w:rPr>
          <w:sz w:val="24"/>
          <w:szCs w:val="24"/>
          <w:lang w:val="ka-GE"/>
        </w:rPr>
        <w:t xml:space="preserve">;  </w:t>
      </w:r>
    </w:p>
    <w:p w14:paraId="355CD64C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lastRenderedPageBreak/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სტრუქტურულ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ერთეულებში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კორპუსებში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მათ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შორის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პროფესიული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განათლების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მართვისა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უწყვეტი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განათლების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ცენტრში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დამოუკიდებელ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სამეცნიერო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კვლევით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ერთეულებში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კომპიუტერული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ქსელების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გამართული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მუშაობა</w:t>
      </w:r>
      <w:r w:rsidRPr="008804F4">
        <w:rPr>
          <w:sz w:val="24"/>
          <w:szCs w:val="24"/>
          <w:lang w:val="ka-GE"/>
        </w:rPr>
        <w:t>;</w:t>
      </w:r>
    </w:p>
    <w:p w14:paraId="4595FB86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სასწავლო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საფინანსო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სხვა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მონაცემთა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ბაზების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ტექნიკური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ადმინისტრირება</w:t>
      </w:r>
      <w:r w:rsidRPr="008804F4">
        <w:rPr>
          <w:sz w:val="24"/>
          <w:szCs w:val="24"/>
          <w:lang w:val="ka-GE"/>
        </w:rPr>
        <w:t>;</w:t>
      </w:r>
    </w:p>
    <w:p w14:paraId="25DF1C52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საინფორმაციო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ტექნოლოგიების</w:t>
      </w:r>
      <w:r w:rsidRPr="008804F4">
        <w:rPr>
          <w:sz w:val="24"/>
          <w:szCs w:val="24"/>
          <w:lang w:val="ka-GE"/>
        </w:rPr>
        <w:t xml:space="preserve"> IT </w:t>
      </w:r>
      <w:r w:rsidRPr="008804F4">
        <w:rPr>
          <w:rFonts w:ascii="Sylfaen" w:hAnsi="Sylfaen" w:cs="Sylfaen"/>
          <w:sz w:val="24"/>
          <w:szCs w:val="24"/>
          <w:lang w:val="ka-GE"/>
        </w:rPr>
        <w:t>რისკების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მართვა</w:t>
      </w:r>
      <w:r w:rsidRPr="008804F4">
        <w:rPr>
          <w:sz w:val="24"/>
          <w:szCs w:val="24"/>
          <w:lang w:val="ka-GE"/>
        </w:rPr>
        <w:t>;</w:t>
      </w:r>
    </w:p>
    <w:p w14:paraId="7B4E4B0E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b/>
          <w:bCs/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უნივერსიტეტის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სტრუქტურული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ერთეულების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აპარატული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უზრუნველყოფის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მონიტორინგი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გამართულად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მუშაობის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უზრუნველყოფა</w:t>
      </w:r>
      <w:r w:rsidRPr="008804F4">
        <w:rPr>
          <w:sz w:val="24"/>
          <w:szCs w:val="24"/>
          <w:lang w:val="ka-GE"/>
        </w:rPr>
        <w:t>.</w:t>
      </w:r>
    </w:p>
    <w:p w14:paraId="05A24D0E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3E72B407" w14:textId="77777777" w:rsidR="008804F4" w:rsidRPr="00AF10B2" w:rsidRDefault="008804F4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საზოგადოებასთან ურთიერთობის სამსახური:</w:t>
      </w:r>
    </w:p>
    <w:p w14:paraId="5171553F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შესახებ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საზოგადოების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ინფორმირებულობა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3E03086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სიახლეების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მიღწევების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შესახებ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მედიასაშუალებების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მხრიდან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საინფორმაციო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მხარდაჭერის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მიღების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ხელშეწყობა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4AB247F7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საკომუნიკაციო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საშუალებებით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ფოსტა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სოც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ქსელი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შემოსულ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კითხვებზე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პასუხის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გაცემა</w:t>
      </w:r>
      <w:r w:rsidRPr="00B6076C">
        <w:rPr>
          <w:color w:val="000000" w:themeColor="text1"/>
          <w:sz w:val="24"/>
          <w:szCs w:val="24"/>
          <w:lang w:val="ka-GE"/>
        </w:rPr>
        <w:t xml:space="preserve"> ;</w:t>
      </w:r>
    </w:p>
    <w:p w14:paraId="347FACEB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პოპულარიზაციია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</w:t>
      </w:r>
      <w:r w:rsidRPr="00B6076C">
        <w:rPr>
          <w:color w:val="000000" w:themeColor="text1"/>
          <w:sz w:val="24"/>
          <w:szCs w:val="24"/>
          <w:lang w:val="ka-GE"/>
        </w:rPr>
        <w:t>. ,,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ღია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კარის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დღეები</w:t>
      </w:r>
      <w:r w:rsidRPr="00B6076C">
        <w:rPr>
          <w:color w:val="000000" w:themeColor="text1"/>
          <w:sz w:val="24"/>
          <w:szCs w:val="24"/>
          <w:lang w:val="ka-GE"/>
        </w:rPr>
        <w:t>“);</w:t>
      </w:r>
    </w:p>
    <w:p w14:paraId="21197336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b/>
          <w:bCs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სახელმწიფო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ორგანოებთან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საზოგადოებრივ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არასამთავრობო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ორგანიზაციებთან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საგანმანათლებლო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კვლევით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დაწესებულებებთან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მასმედიასთან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ურთიერთობები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865AF2A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საახალწლო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კონცერტის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FFDC237" w14:textId="4CE8DA69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კურსდ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მთავრებულთა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ცერემონიალის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ორგანიზება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6510774B" w14:textId="77777777" w:rsidR="008804F4" w:rsidRPr="00B6076C" w:rsidRDefault="008804F4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</w:p>
    <w:p w14:paraId="43BD64BE" w14:textId="0559949E" w:rsidR="008804F4" w:rsidRPr="00AF10B2" w:rsidRDefault="008804F4" w:rsidP="002E1D22">
      <w:pPr>
        <w:numPr>
          <w:ilvl w:val="0"/>
          <w:numId w:val="14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საქმისწარმოების სამსახური</w:t>
      </w:r>
      <w:r w:rsidR="002E1D22"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 xml:space="preserve"> (კანცელარია)</w:t>
      </w:r>
    </w:p>
    <w:p w14:paraId="53CEA776" w14:textId="7AB3F03F" w:rsidR="008804F4" w:rsidRPr="00B6076C" w:rsidRDefault="008804F4" w:rsidP="008804F4">
      <w:pPr>
        <w:jc w:val="both"/>
        <w:rPr>
          <w:rFonts w:ascii="Sylfaen" w:hAnsi="Sylfaen"/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საქმეები</w:t>
      </w:r>
      <w:r w:rsidR="002E1D22" w:rsidRPr="00B6076C">
        <w:rPr>
          <w:rFonts w:ascii="Sylfaen" w:hAnsi="Sylfaen"/>
          <w:color w:val="000000" w:themeColor="text1"/>
          <w:sz w:val="24"/>
          <w:szCs w:val="24"/>
          <w:lang w:val="ka-GE"/>
        </w:rPr>
        <w:t>ს დამუშავება:</w:t>
      </w:r>
    </w:p>
    <w:p w14:paraId="39FB3CEC" w14:textId="1DFCE729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 -  34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საქმე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განახლებულია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გაციფრებულია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27;</w:t>
      </w:r>
    </w:p>
    <w:p w14:paraId="765D0884" w14:textId="08E6A421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- 303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გაციფრებულია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ატვირთულია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HR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ფოსტის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დრაივზე</w:t>
      </w:r>
      <w:r w:rsidRPr="00B6076C">
        <w:rPr>
          <w:color w:val="000000" w:themeColor="text1"/>
          <w:sz w:val="24"/>
          <w:szCs w:val="24"/>
          <w:lang w:val="ka-GE"/>
        </w:rPr>
        <w:t xml:space="preserve">,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მიმდინარეობს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განახლება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A1CA789" w14:textId="2E16A894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- 72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გაციფრებულია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ატვირთულია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HR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ფოსტის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დრაივზე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მიმდინარეობს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განახლება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8542F13" w14:textId="68F09F0D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მოწვეული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მასწავლებელი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სპეციალისტი</w:t>
      </w:r>
      <w:r w:rsidRPr="00B6076C">
        <w:rPr>
          <w:color w:val="000000" w:themeColor="text1"/>
          <w:sz w:val="24"/>
          <w:szCs w:val="24"/>
          <w:lang w:val="ka-GE"/>
        </w:rPr>
        <w:t xml:space="preserve">) -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სულ</w:t>
      </w:r>
      <w:r w:rsidRPr="00B6076C">
        <w:rPr>
          <w:color w:val="000000" w:themeColor="text1"/>
          <w:sz w:val="24"/>
          <w:szCs w:val="24"/>
          <w:lang w:val="ka-GE"/>
        </w:rPr>
        <w:t xml:space="preserve"> 500-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მდე</w:t>
      </w:r>
      <w:r w:rsidRPr="00B6076C">
        <w:rPr>
          <w:color w:val="000000" w:themeColor="text1"/>
          <w:sz w:val="24"/>
          <w:szCs w:val="24"/>
          <w:lang w:val="ka-GE"/>
        </w:rPr>
        <w:t xml:space="preserve">,  </w:t>
      </w:r>
      <w:bookmarkStart w:id="11" w:name="_Hlk162205062"/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გაციფრულებულია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bookmarkEnd w:id="11"/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კვალიფიკაციის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დამადასტურებელი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დოკუმენტები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მიმდინარეობს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საქმეების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დაგეგმილია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გაციფრულება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09ED2DC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დამხმარე</w:t>
      </w:r>
      <w:r w:rsidRPr="00B6076C">
        <w:rPr>
          <w:color w:val="000000" w:themeColor="text1"/>
          <w:sz w:val="24"/>
          <w:szCs w:val="24"/>
          <w:lang w:val="ka-GE"/>
        </w:rPr>
        <w:t xml:space="preserve">  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ფაკულტეტების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– 65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განახლებულია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680BE510" w14:textId="317AE575" w:rsidR="008804F4" w:rsidRPr="00B6076C" w:rsidRDefault="002E1D22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შრომითი </w:t>
      </w:r>
      <w:r w:rsidR="008804F4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ხელშეკრულებები</w:t>
      </w:r>
      <w:r w:rsidR="008804F4" w:rsidRPr="00B6076C">
        <w:rPr>
          <w:color w:val="000000" w:themeColor="text1"/>
          <w:sz w:val="24"/>
          <w:szCs w:val="24"/>
          <w:lang w:val="ka-GE"/>
        </w:rPr>
        <w:t>:</w:t>
      </w:r>
    </w:p>
    <w:p w14:paraId="2B5F77EC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გაფორმდა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ვადიანი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შრომითი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კონკურსის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წესით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შერჩეულ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- 129; </w:t>
      </w:r>
    </w:p>
    <w:p w14:paraId="08886743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გაფორმდა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ვადიანი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შრომითი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კონკურსის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წესით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შერჩეულ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- 4;</w:t>
      </w:r>
    </w:p>
    <w:p w14:paraId="73EE3699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2023-2024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სასწავლო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აფილირებისა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აკადემიური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დატვირთვის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კატეგორიის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განსაზღვრისათვის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გასატარებელი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ღონისძიებების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შესახებ</w:t>
      </w:r>
      <w:r w:rsidRPr="00B6076C">
        <w:rPr>
          <w:color w:val="000000" w:themeColor="text1"/>
          <w:sz w:val="24"/>
          <w:szCs w:val="24"/>
          <w:lang w:val="ka-GE"/>
        </w:rPr>
        <w:t xml:space="preserve"> 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14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სექტემბრის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  N 01-02/171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N 01-02/172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ბრძანებების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გაფორმდა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303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აფილირების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განაცხადი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>,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გაციფრულებულია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14B193CE" w14:textId="2B2BD284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lastRenderedPageBreak/>
        <w:t>გაფორმდა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ვადიანი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შრომითი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მოწვეულ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პროფესიულ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მასწავლებელთა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- 150;</w:t>
      </w:r>
    </w:p>
    <w:p w14:paraId="7B800200" w14:textId="5F8901E3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გაფორმდა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ვადიანი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შრომითი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bookmarkStart w:id="12" w:name="_Hlk162196157"/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საგანმანათლებლო</w:t>
      </w:r>
      <w:bookmarkEnd w:id="12"/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ებ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2E1D2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მოწვეულ</w:t>
      </w:r>
      <w:r w:rsidR="002E1D22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- 539;</w:t>
      </w:r>
    </w:p>
    <w:p w14:paraId="78D9B4BB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გაფორმდა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ვადიანი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შრომითი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შეთანხმება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დამხმარე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შტატგარეშე</w:t>
      </w:r>
      <w:r w:rsidRPr="00B6076C">
        <w:rPr>
          <w:color w:val="000000" w:themeColor="text1"/>
          <w:sz w:val="24"/>
          <w:szCs w:val="24"/>
          <w:lang w:val="ka-GE"/>
        </w:rPr>
        <w:t xml:space="preserve"> 83) - 153 +  215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შეთანხმება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52F75827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სხვადასხვა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საგრანტო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>/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შეთანხმება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პერსონალთან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სულ</w:t>
      </w:r>
      <w:r w:rsidRPr="00B6076C">
        <w:rPr>
          <w:color w:val="000000" w:themeColor="text1"/>
          <w:sz w:val="24"/>
          <w:szCs w:val="24"/>
          <w:lang w:val="ka-GE"/>
        </w:rPr>
        <w:t xml:space="preserve"> - 400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ერთეული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75FDB17F" w14:textId="25321CA6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მომზადდა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გამოიცა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რექტორისა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ადმინისტრაციის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ხელმძღვანელის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ბრძანებები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სულ</w:t>
      </w:r>
      <w:r w:rsidRPr="00B6076C">
        <w:rPr>
          <w:color w:val="000000" w:themeColor="text1"/>
          <w:sz w:val="24"/>
          <w:szCs w:val="24"/>
          <w:lang w:val="ka-GE"/>
        </w:rPr>
        <w:t xml:space="preserve"> - </w:t>
      </w:r>
      <w:r w:rsidRPr="00B6076C">
        <w:rPr>
          <w:b/>
          <w:bCs/>
          <w:color w:val="000000" w:themeColor="text1"/>
          <w:sz w:val="24"/>
          <w:szCs w:val="24"/>
          <w:lang w:val="ka-GE"/>
        </w:rPr>
        <w:t xml:space="preserve">3549 </w:t>
      </w: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ბრძანება</w:t>
      </w:r>
      <w:r w:rsidR="002E1D22"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/ცვლილებები ბრძანებაში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აქედან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1 500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დანიშვნის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გათავისუფლების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გადაყვანის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შვებულების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მივლინების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შრომითი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ურთიერთობის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შეჩერებისა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აღდგენის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საშტატო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განრიგში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ცვლილებების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</w:t>
      </w:r>
      <w:r w:rsidRPr="00B6076C">
        <w:rPr>
          <w:color w:val="000000" w:themeColor="text1"/>
          <w:sz w:val="24"/>
          <w:szCs w:val="24"/>
          <w:lang w:val="ka-GE"/>
        </w:rPr>
        <w:t>);</w:t>
      </w:r>
    </w:p>
    <w:p w14:paraId="208F5378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აიტვირთა</w:t>
      </w:r>
      <w:r w:rsidRPr="00B6076C">
        <w:rPr>
          <w:color w:val="000000" w:themeColor="text1"/>
          <w:sz w:val="24"/>
          <w:szCs w:val="24"/>
          <w:lang w:val="ka-GE"/>
        </w:rPr>
        <w:t xml:space="preserve"> HR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ფოსტის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დრაივზე</w:t>
      </w:r>
      <w:r w:rsidRPr="00B6076C">
        <w:rPr>
          <w:color w:val="000000" w:themeColor="text1"/>
          <w:sz w:val="24"/>
          <w:szCs w:val="24"/>
          <w:lang w:val="ka-GE"/>
        </w:rPr>
        <w:t xml:space="preserve"> 2019, 2020. 2021, 2022, 2023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წლის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კონკურსანტთა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საკონკურსო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მასალები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3581DFA9" w14:textId="77777777" w:rsidR="008804F4" w:rsidRPr="008804F4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B6076C">
        <w:rPr>
          <w:rFonts w:ascii="Sylfaen" w:hAnsi="Sylfaen" w:cs="Sylfaen"/>
          <w:b/>
          <w:bCs/>
          <w:color w:val="000000" w:themeColor="text1"/>
          <w:sz w:val="24"/>
          <w:szCs w:val="24"/>
          <w:lang w:val="ka-GE"/>
        </w:rPr>
        <w:t>დოკუმენტბრუნვა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იანვრიდან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დეკემბრის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ჩათვლით</w:t>
      </w:r>
      <w:r w:rsidRPr="00B6076C">
        <w:rPr>
          <w:color w:val="000000" w:themeColor="text1"/>
          <w:sz w:val="24"/>
          <w:szCs w:val="24"/>
          <w:lang w:val="ka-GE"/>
        </w:rPr>
        <w:t xml:space="preserve">) -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საქმისწარმოების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სამსახურში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კანცელარიაში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)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დარეგისტრირდა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სუ</w:t>
      </w:r>
      <w:r w:rsidRPr="008804F4">
        <w:rPr>
          <w:rFonts w:ascii="Sylfaen" w:hAnsi="Sylfaen" w:cs="Sylfaen"/>
          <w:sz w:val="24"/>
          <w:szCs w:val="24"/>
          <w:lang w:val="ka-GE"/>
        </w:rPr>
        <w:t>ლ</w:t>
      </w:r>
      <w:r w:rsidRPr="008804F4">
        <w:rPr>
          <w:sz w:val="24"/>
          <w:szCs w:val="24"/>
          <w:lang w:val="ka-GE"/>
        </w:rPr>
        <w:t xml:space="preserve"> - </w:t>
      </w:r>
      <w:r w:rsidRPr="0090792A">
        <w:rPr>
          <w:sz w:val="24"/>
          <w:szCs w:val="24"/>
          <w:u w:val="single"/>
          <w:lang w:val="ka-GE"/>
        </w:rPr>
        <w:t xml:space="preserve">42 0708 </w:t>
      </w:r>
      <w:r w:rsidRPr="0090792A">
        <w:rPr>
          <w:rFonts w:ascii="Sylfaen" w:hAnsi="Sylfaen" w:cs="Sylfaen"/>
          <w:sz w:val="24"/>
          <w:szCs w:val="24"/>
          <w:u w:val="single"/>
          <w:lang w:val="ka-GE"/>
        </w:rPr>
        <w:t>კორესპონდენცია</w:t>
      </w:r>
      <w:r w:rsidRPr="0090792A">
        <w:rPr>
          <w:sz w:val="24"/>
          <w:szCs w:val="24"/>
          <w:u w:val="single"/>
          <w:lang w:val="ka-GE"/>
        </w:rPr>
        <w:t xml:space="preserve"> (</w:t>
      </w:r>
      <w:r w:rsidRPr="008804F4">
        <w:rPr>
          <w:rFonts w:ascii="Sylfaen" w:hAnsi="Sylfaen" w:cs="Sylfaen"/>
          <w:sz w:val="24"/>
          <w:szCs w:val="24"/>
          <w:lang w:val="ka-GE"/>
        </w:rPr>
        <w:t>განცხადება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სამსახურებრივი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ბარათი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წერილი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ცნობა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სხვ</w:t>
      </w:r>
      <w:r w:rsidRPr="008804F4">
        <w:rPr>
          <w:sz w:val="24"/>
          <w:szCs w:val="24"/>
          <w:lang w:val="ka-GE"/>
        </w:rPr>
        <w:t>.);</w:t>
      </w:r>
    </w:p>
    <w:p w14:paraId="526E31A8" w14:textId="1B91966C" w:rsidR="008804F4" w:rsidRPr="00AF10B2" w:rsidRDefault="008804F4" w:rsidP="008804F4">
      <w:pPr>
        <w:numPr>
          <w:ilvl w:val="0"/>
          <w:numId w:val="19"/>
        </w:numPr>
        <w:jc w:val="both"/>
        <w:rPr>
          <w:sz w:val="24"/>
          <w:szCs w:val="24"/>
          <w:lang w:val="ka-GE"/>
        </w:rPr>
      </w:pPr>
      <w:r w:rsidRPr="008804F4">
        <w:rPr>
          <w:rFonts w:ascii="Sylfaen" w:hAnsi="Sylfaen" w:cs="Sylfaen"/>
          <w:sz w:val="24"/>
          <w:szCs w:val="24"/>
          <w:lang w:val="ka-GE"/>
        </w:rPr>
        <w:t>დამუშავდა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ბსუ</w:t>
      </w:r>
      <w:r w:rsidRPr="008804F4">
        <w:rPr>
          <w:sz w:val="24"/>
          <w:szCs w:val="24"/>
          <w:lang w:val="ka-GE"/>
        </w:rPr>
        <w:t>-</w:t>
      </w:r>
      <w:r w:rsidRPr="008804F4">
        <w:rPr>
          <w:rFonts w:ascii="Sylfaen" w:hAnsi="Sylfaen" w:cs="Sylfaen"/>
          <w:sz w:val="24"/>
          <w:szCs w:val="24"/>
          <w:lang w:val="ka-GE"/>
        </w:rPr>
        <w:t>ში</w:t>
      </w:r>
      <w:r w:rsidRPr="008804F4">
        <w:rPr>
          <w:sz w:val="24"/>
          <w:szCs w:val="24"/>
          <w:lang w:val="ka-GE"/>
        </w:rPr>
        <w:t xml:space="preserve"> 2018-2020 </w:t>
      </w:r>
      <w:r w:rsidRPr="008804F4">
        <w:rPr>
          <w:rFonts w:ascii="Sylfaen" w:hAnsi="Sylfaen" w:cs="Sylfaen"/>
          <w:sz w:val="24"/>
          <w:szCs w:val="24"/>
          <w:lang w:val="ka-GE"/>
        </w:rPr>
        <w:t>წლებში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შექმნილი</w:t>
      </w:r>
      <w:r w:rsidRPr="008804F4">
        <w:rPr>
          <w:sz w:val="24"/>
          <w:szCs w:val="24"/>
          <w:lang w:val="ka-GE"/>
        </w:rPr>
        <w:t xml:space="preserve"> </w:t>
      </w:r>
      <w:r w:rsidRPr="00AF10B2">
        <w:rPr>
          <w:rFonts w:ascii="Sylfaen" w:hAnsi="Sylfaen" w:cs="Sylfaen"/>
          <w:sz w:val="24"/>
          <w:szCs w:val="24"/>
          <w:lang w:val="ka-GE"/>
        </w:rPr>
        <w:t>დოკუმენტები</w:t>
      </w:r>
      <w:r w:rsidR="0090792A" w:rsidRPr="00AF10B2">
        <w:rPr>
          <w:rFonts w:ascii="Sylfaen" w:hAnsi="Sylfaen" w:cs="Sylfaen"/>
          <w:sz w:val="24"/>
          <w:szCs w:val="24"/>
          <w:lang w:val="ka-GE"/>
        </w:rPr>
        <w:t>, საქმეთა ნართი</w:t>
      </w:r>
      <w:r w:rsidRPr="00AF10B2">
        <w:rPr>
          <w:sz w:val="24"/>
          <w:szCs w:val="24"/>
          <w:lang w:val="ka-GE"/>
        </w:rPr>
        <w:t xml:space="preserve"> </w:t>
      </w:r>
      <w:r w:rsidRPr="00AF10B2">
        <w:rPr>
          <w:rFonts w:ascii="Sylfaen" w:hAnsi="Sylfaen" w:cs="Sylfaen"/>
          <w:sz w:val="24"/>
          <w:szCs w:val="24"/>
          <w:lang w:val="ka-GE"/>
        </w:rPr>
        <w:t>ნომენკლატურის</w:t>
      </w:r>
      <w:r w:rsidRPr="00AF10B2">
        <w:rPr>
          <w:sz w:val="24"/>
          <w:szCs w:val="24"/>
          <w:lang w:val="ka-GE"/>
        </w:rPr>
        <w:t xml:space="preserve"> </w:t>
      </w:r>
      <w:r w:rsidRPr="00AF10B2">
        <w:rPr>
          <w:rFonts w:ascii="Sylfaen" w:hAnsi="Sylfaen" w:cs="Sylfaen"/>
          <w:sz w:val="24"/>
          <w:szCs w:val="24"/>
          <w:lang w:val="ka-GE"/>
        </w:rPr>
        <w:t>შესაბამისად</w:t>
      </w:r>
      <w:r w:rsidRPr="00AF10B2">
        <w:rPr>
          <w:sz w:val="24"/>
          <w:szCs w:val="24"/>
          <w:lang w:val="ka-GE"/>
        </w:rPr>
        <w:t xml:space="preserve">, </w:t>
      </w:r>
      <w:r w:rsidRPr="00AF10B2">
        <w:rPr>
          <w:rFonts w:ascii="Sylfaen" w:hAnsi="Sylfaen" w:cs="Sylfaen"/>
          <w:sz w:val="24"/>
          <w:szCs w:val="24"/>
          <w:lang w:val="ka-GE"/>
        </w:rPr>
        <w:t>სულ</w:t>
      </w:r>
      <w:r w:rsidRPr="00AF10B2">
        <w:rPr>
          <w:sz w:val="24"/>
          <w:szCs w:val="24"/>
          <w:lang w:val="ka-GE"/>
        </w:rPr>
        <w:t xml:space="preserve"> - 2 354 </w:t>
      </w:r>
      <w:r w:rsidRPr="00AF10B2">
        <w:rPr>
          <w:rFonts w:ascii="Sylfaen" w:hAnsi="Sylfaen" w:cs="Sylfaen"/>
          <w:sz w:val="24"/>
          <w:szCs w:val="24"/>
          <w:lang w:val="ka-GE"/>
        </w:rPr>
        <w:t>ერთეული</w:t>
      </w:r>
      <w:r w:rsidRPr="00AF10B2">
        <w:rPr>
          <w:sz w:val="24"/>
          <w:szCs w:val="24"/>
          <w:lang w:val="ka-GE"/>
        </w:rPr>
        <w:t>;</w:t>
      </w:r>
    </w:p>
    <w:p w14:paraId="2C4C7222" w14:textId="77777777" w:rsidR="0090792A" w:rsidRPr="00B6076C" w:rsidRDefault="0090792A" w:rsidP="0090792A">
      <w:pPr>
        <w:ind w:left="720"/>
        <w:jc w:val="both"/>
        <w:rPr>
          <w:color w:val="000000" w:themeColor="text1"/>
          <w:sz w:val="24"/>
          <w:szCs w:val="24"/>
          <w:lang w:val="ka-GE"/>
        </w:rPr>
      </w:pPr>
    </w:p>
    <w:p w14:paraId="6873DD02" w14:textId="77777777" w:rsidR="008804F4" w:rsidRPr="00AF10B2" w:rsidRDefault="008804F4" w:rsidP="0090792A">
      <w:pPr>
        <w:numPr>
          <w:ilvl w:val="0"/>
          <w:numId w:val="22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ბსუ-ს ილია ჭავჭავაძის ბიბლიოთეკა:</w:t>
      </w:r>
    </w:p>
    <w:p w14:paraId="3FF293E8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ბიბლიოთეკის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წიგნადი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ფონდი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სამეცნიერო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პერიოდულ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გამოცემასთან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შეადგენს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362 893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ერთეულს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>.</w:t>
      </w:r>
      <w:r w:rsidRPr="00B6076C">
        <w:rPr>
          <w:color w:val="000000" w:themeColor="text1"/>
          <w:sz w:val="24"/>
          <w:szCs w:val="24"/>
          <w:lang w:val="ka-GE"/>
        </w:rPr>
        <w:t xml:space="preserve"> 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შეივსო</w:t>
      </w:r>
      <w:r w:rsidRPr="00B6076C">
        <w:rPr>
          <w:color w:val="000000" w:themeColor="text1"/>
          <w:sz w:val="24"/>
          <w:szCs w:val="24"/>
          <w:lang w:val="ka-GE"/>
        </w:rPr>
        <w:t xml:space="preserve"> 3982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რაოდენობის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2118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დასახელების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წიგნით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582100A0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ფაკულტეტების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მოთხოვნის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შესაბამისად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ბიბლიოთეკის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წიგნადი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ფონდიდან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2023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წელს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გაციფრულებულია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 500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წიგნი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>,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რომლებიც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განთავსებულია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ბიბლიოთეკის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ინტერნეტ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გვერდზე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მისამართი</w:t>
      </w:r>
      <w:r w:rsidRPr="00B6076C">
        <w:rPr>
          <w:color w:val="000000" w:themeColor="text1"/>
          <w:sz w:val="24"/>
          <w:szCs w:val="24"/>
          <w:lang w:val="ka-GE"/>
        </w:rPr>
        <w:t xml:space="preserve"> - 10.10.48.48).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ამჟამად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უკვე</w:t>
      </w:r>
      <w:r w:rsidRPr="00B6076C">
        <w:rPr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ხელმისაწვდომია</w:t>
      </w:r>
      <w:r w:rsidRPr="00B6076C">
        <w:rPr>
          <w:color w:val="000000" w:themeColor="text1"/>
          <w:sz w:val="24"/>
          <w:szCs w:val="24"/>
          <w:lang w:val="ka-GE"/>
        </w:rPr>
        <w:t xml:space="preserve"> 7992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ვერსია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0521CFB2" w14:textId="7D388979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ენებისა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საინფორმაციო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ტექნოლოგიების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ცენტრ</w:t>
      </w:r>
      <w:r w:rsidR="0090792A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შეძენილი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იქნა</w:t>
      </w:r>
      <w:r w:rsidRPr="00B6076C">
        <w:rPr>
          <w:color w:val="000000" w:themeColor="text1"/>
          <w:sz w:val="24"/>
          <w:szCs w:val="24"/>
          <w:lang w:val="ka-GE"/>
        </w:rPr>
        <w:t xml:space="preserve"> 89 025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ლარის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ინგლისური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სახელმძღვანელოები</w:t>
      </w:r>
      <w:r w:rsidRPr="00B6076C">
        <w:rPr>
          <w:color w:val="000000" w:themeColor="text1"/>
          <w:sz w:val="24"/>
          <w:szCs w:val="24"/>
          <w:lang w:val="ka-GE"/>
        </w:rPr>
        <w:t xml:space="preserve"> English Book Education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სტუდენტთათვის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7D29A3C5" w14:textId="079E8BBB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ინგლისური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ფილოლოგიის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საბაკალავრო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საგანმანათლებლო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სტუდენტებისთვის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დაუფლების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სხვადასხვა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სასწავლო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კურსების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მიზნით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</w:t>
      </w:r>
      <w:r w:rsidR="0090792A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ძენილია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54 828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ლარის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სახელმძღვანელო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417CC10A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</w:p>
    <w:p w14:paraId="6A067BDD" w14:textId="77777777" w:rsidR="008804F4" w:rsidRPr="00AF10B2" w:rsidRDefault="008804F4" w:rsidP="00AF10B2">
      <w:pPr>
        <w:numPr>
          <w:ilvl w:val="0"/>
          <w:numId w:val="22"/>
        </w:numPr>
        <w:jc w:val="center"/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</w:pPr>
      <w:r w:rsidRPr="00AF10B2">
        <w:rPr>
          <w:rFonts w:ascii="Sylfaen" w:hAnsi="Sylfaen" w:cs="Sylfaen"/>
          <w:b/>
          <w:bCs/>
          <w:color w:val="002060"/>
          <w:sz w:val="28"/>
          <w:szCs w:val="28"/>
          <w:lang w:val="ka-GE"/>
        </w:rPr>
        <w:t>საფინანსო-ეკონომიკური დეპარტამენტი:</w:t>
      </w:r>
    </w:p>
    <w:p w14:paraId="15CAC852" w14:textId="77777777" w:rsidR="008804F4" w:rsidRPr="00B6076C" w:rsidRDefault="008804F4" w:rsidP="008804F4">
      <w:p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უნივერსიტეტის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საბიუჯეტო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რეგულირება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ბუღალტრული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აღრიცხვისა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ანგარიშგების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სახელმწიფო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შესყიდვების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პროცესის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საქართველოს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კანონმდებლობის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შესაბამისად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წარმართვა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საფინანსო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ეკონომიკური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დეპარტამენტის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მთავარი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ფუნქციაა</w:t>
      </w:r>
      <w:r w:rsidRPr="00B6076C">
        <w:rPr>
          <w:color w:val="000000" w:themeColor="text1"/>
          <w:sz w:val="24"/>
          <w:szCs w:val="24"/>
          <w:lang w:val="ka-GE"/>
        </w:rPr>
        <w:t xml:space="preserve">.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განსაკუთრებით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აღსანიშნავია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საანგარიშო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პერიოდში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განხორციელებული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შემდეგი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საქმიანობა</w:t>
      </w:r>
      <w:r w:rsidRPr="00B6076C">
        <w:rPr>
          <w:color w:val="000000" w:themeColor="text1"/>
          <w:sz w:val="24"/>
          <w:szCs w:val="24"/>
          <w:lang w:val="ka-GE"/>
        </w:rPr>
        <w:t>:</w:t>
      </w:r>
    </w:p>
    <w:p w14:paraId="1F73AF02" w14:textId="77777777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color w:val="000000" w:themeColor="text1"/>
          <w:sz w:val="24"/>
          <w:szCs w:val="24"/>
          <w:lang w:val="ka-GE"/>
        </w:rPr>
        <w:t xml:space="preserve">2023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წელს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გამოცხადდა</w:t>
      </w:r>
      <w:r w:rsidRPr="00B6076C">
        <w:rPr>
          <w:color w:val="000000" w:themeColor="text1"/>
          <w:sz w:val="24"/>
          <w:szCs w:val="24"/>
          <w:lang w:val="ka-GE"/>
        </w:rPr>
        <w:t xml:space="preserve"> 88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ელექტრონული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ტენდერი</w:t>
      </w:r>
      <w:r w:rsidRPr="00B6076C">
        <w:rPr>
          <w:color w:val="000000" w:themeColor="text1"/>
          <w:sz w:val="24"/>
          <w:szCs w:val="24"/>
          <w:lang w:val="ka-GE"/>
        </w:rPr>
        <w:t>;</w:t>
      </w:r>
    </w:p>
    <w:p w14:paraId="340DA290" w14:textId="4AE16916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სახელმწიფო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შესყიდვის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ფარგლებში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დაიდო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სულ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332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>,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: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გამარტივებული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შესყიდვის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ფარგლებში</w:t>
      </w:r>
      <w:r w:rsidRPr="00B6076C">
        <w:rPr>
          <w:color w:val="000000" w:themeColor="text1"/>
          <w:sz w:val="24"/>
          <w:szCs w:val="24"/>
          <w:lang w:val="ka-GE"/>
        </w:rPr>
        <w:t xml:space="preserve"> - 217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კონსოლიდირებული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ტენდერის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ფარგლებში</w:t>
      </w:r>
      <w:r w:rsidRPr="00B6076C">
        <w:rPr>
          <w:color w:val="000000" w:themeColor="text1"/>
          <w:sz w:val="24"/>
          <w:szCs w:val="24"/>
          <w:lang w:val="ka-GE"/>
        </w:rPr>
        <w:t xml:space="preserve"> - 44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ელ</w:t>
      </w:r>
      <w:r w:rsidRPr="00B6076C">
        <w:rPr>
          <w:color w:val="000000" w:themeColor="text1"/>
          <w:sz w:val="24"/>
          <w:szCs w:val="24"/>
          <w:lang w:val="ka-GE"/>
        </w:rPr>
        <w:t>.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ტენდერის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ფარგლებში</w:t>
      </w:r>
      <w:r w:rsidRPr="00B6076C">
        <w:rPr>
          <w:color w:val="000000" w:themeColor="text1"/>
          <w:sz w:val="24"/>
          <w:szCs w:val="24"/>
          <w:lang w:val="ka-GE"/>
        </w:rPr>
        <w:t xml:space="preserve"> - 71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ხელშეკრულება</w:t>
      </w:r>
      <w:r w:rsidR="002F1E9F">
        <w:rPr>
          <w:color w:val="000000" w:themeColor="text1"/>
          <w:sz w:val="24"/>
          <w:szCs w:val="24"/>
          <w:lang w:val="ka-GE"/>
        </w:rPr>
        <w:t>;</w:t>
      </w:r>
    </w:p>
    <w:p w14:paraId="0A22490E" w14:textId="6DAA9FBF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lastRenderedPageBreak/>
        <w:t>სახელმწიფო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საკუთრებაში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90792A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და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ბსუ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სარგებლობაში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90792A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არსებული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სახელმწიფო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ქონების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სარგებლობის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უფლებით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გადაცემის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მიზნით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გამოცხადდა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სამი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ელექტრონული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u w:val="single"/>
          <w:lang w:val="ka-GE"/>
        </w:rPr>
        <w:t>აუქციონი</w:t>
      </w:r>
      <w:r w:rsidRPr="00B6076C">
        <w:rPr>
          <w:color w:val="000000" w:themeColor="text1"/>
          <w:sz w:val="24"/>
          <w:szCs w:val="24"/>
          <w:u w:val="single"/>
          <w:lang w:val="ka-GE"/>
        </w:rPr>
        <w:t>: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ტექნოლოგიური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ფაკულტეტის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სასწავლო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კორპუსის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სახურავზე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არსებული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ფართის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სტუდენტური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კაფეს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მოწყობის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მიზნით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ჯიხურის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და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ავტომატური</w:t>
      </w:r>
      <w:r w:rsidRPr="00B6076C">
        <w:rPr>
          <w:bCs/>
          <w:i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სავაჭრო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აპარატების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დასადგმელად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ფართების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იჯარის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შესახებ</w:t>
      </w:r>
      <w:r w:rsidRPr="00B6076C">
        <w:rPr>
          <w:color w:val="000000" w:themeColor="text1"/>
          <w:sz w:val="24"/>
          <w:szCs w:val="24"/>
          <w:lang w:val="ka-GE"/>
        </w:rPr>
        <w:t xml:space="preserve"> (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მათ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შორის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ავტომატური</w:t>
      </w:r>
      <w:r w:rsidRPr="00B6076C">
        <w:rPr>
          <w:bCs/>
          <w:i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სავაჭრო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აპარატების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დასადგმელად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ფართის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იჯარის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გაცემის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შესახებ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bCs/>
          <w:color w:val="000000" w:themeColor="text1"/>
          <w:sz w:val="24"/>
          <w:szCs w:val="24"/>
          <w:lang w:val="ka-GE"/>
        </w:rPr>
        <w:t>აუქციონი</w:t>
      </w:r>
      <w:r w:rsidRPr="00B6076C">
        <w:rPr>
          <w:bCs/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დასრულდა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უშედეგოდ</w:t>
      </w:r>
      <w:r w:rsidRPr="00B6076C">
        <w:rPr>
          <w:color w:val="000000" w:themeColor="text1"/>
          <w:sz w:val="24"/>
          <w:szCs w:val="24"/>
          <w:lang w:val="ka-GE"/>
        </w:rPr>
        <w:t>)</w:t>
      </w:r>
      <w:r w:rsidR="005F4355">
        <w:rPr>
          <w:color w:val="000000" w:themeColor="text1"/>
          <w:sz w:val="24"/>
          <w:szCs w:val="24"/>
          <w:lang w:val="ka-GE"/>
        </w:rPr>
        <w:t>;</w:t>
      </w:r>
    </w:p>
    <w:p w14:paraId="60595049" w14:textId="58C5EDF1" w:rsidR="008804F4" w:rsidRPr="00B6076C" w:rsidRDefault="008804F4" w:rsidP="008804F4">
      <w:pPr>
        <w:numPr>
          <w:ilvl w:val="0"/>
          <w:numId w:val="19"/>
        </w:numPr>
        <w:jc w:val="both"/>
        <w:rPr>
          <w:color w:val="000000" w:themeColor="text1"/>
          <w:sz w:val="24"/>
          <w:szCs w:val="24"/>
          <w:lang w:val="ka-GE"/>
        </w:rPr>
      </w:pP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აღრიცხვა</w:t>
      </w:r>
      <w:r w:rsidRPr="00B6076C">
        <w:rPr>
          <w:color w:val="000000" w:themeColor="text1"/>
          <w:sz w:val="24"/>
          <w:szCs w:val="24"/>
          <w:lang w:val="ka-GE"/>
        </w:rPr>
        <w:t>-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ანგარიშგების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სამსახურში</w:t>
      </w:r>
      <w:r w:rsidR="00AF10B2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, </w:t>
      </w:r>
      <w:r w:rsidR="00AF10B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ბუღალტრული</w:t>
      </w:r>
      <w:r w:rsidR="00AF10B2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AF10B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აღრიცხვისა</w:t>
      </w:r>
      <w:r w:rsidR="00AF10B2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AF10B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="00AF10B2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="00AF10B2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ანგარიშგების</w:t>
      </w:r>
      <w:r w:rsidR="00AF10B2">
        <w:rPr>
          <w:rFonts w:ascii="Sylfaen" w:hAnsi="Sylfaen" w:cs="Sylfaen"/>
          <w:color w:val="000000" w:themeColor="text1"/>
          <w:sz w:val="24"/>
          <w:szCs w:val="24"/>
          <w:lang w:val="ka-GE"/>
        </w:rPr>
        <w:t xml:space="preserve"> პროცესის წარმოებისას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ხაზინის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ერთიან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პროგრამაში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დამუშავდა</w:t>
      </w:r>
      <w:r w:rsidRPr="00B6076C">
        <w:rPr>
          <w:color w:val="000000" w:themeColor="text1"/>
          <w:sz w:val="24"/>
          <w:szCs w:val="24"/>
          <w:lang w:val="ka-GE"/>
        </w:rPr>
        <w:t xml:space="preserve">: 896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ვალდებულება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, 18180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საგ</w:t>
      </w:r>
      <w:r w:rsidR="0090792A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დახადო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მოთხოვნა</w:t>
      </w:r>
      <w:r w:rsidRPr="00B6076C">
        <w:rPr>
          <w:color w:val="000000" w:themeColor="text1"/>
          <w:sz w:val="24"/>
          <w:szCs w:val="24"/>
          <w:lang w:val="ka-GE"/>
        </w:rPr>
        <w:t xml:space="preserve">, 2210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პირველადი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დოკუმენტი</w:t>
      </w:r>
      <w:r w:rsidRPr="00B6076C">
        <w:rPr>
          <w:color w:val="000000" w:themeColor="text1"/>
          <w:sz w:val="24"/>
          <w:szCs w:val="24"/>
          <w:lang w:val="ka-GE"/>
        </w:rPr>
        <w:t xml:space="preserve">, 1496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ინვოისი</w:t>
      </w:r>
      <w:r w:rsidRPr="00B6076C">
        <w:rPr>
          <w:color w:val="000000" w:themeColor="text1"/>
          <w:sz w:val="24"/>
          <w:szCs w:val="24"/>
          <w:lang w:val="ka-GE"/>
        </w:rPr>
        <w:t xml:space="preserve">, 616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სახელფასო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უწყისი</w:t>
      </w:r>
      <w:r w:rsidRPr="00B6076C">
        <w:rPr>
          <w:color w:val="000000" w:themeColor="text1"/>
          <w:sz w:val="24"/>
          <w:szCs w:val="24"/>
          <w:lang w:val="ka-GE"/>
        </w:rPr>
        <w:t xml:space="preserve">, 60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არასახელფასო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უწყისი</w:t>
      </w:r>
      <w:r w:rsidRPr="00B6076C">
        <w:rPr>
          <w:color w:val="000000" w:themeColor="text1"/>
          <w:sz w:val="24"/>
          <w:szCs w:val="24"/>
          <w:lang w:val="ka-GE"/>
        </w:rPr>
        <w:t xml:space="preserve">, 292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თანხის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უკან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დაბრუნება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12690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ჩარიცხული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დავალება</w:t>
      </w:r>
      <w:r w:rsidRPr="00B6076C">
        <w:rPr>
          <w:color w:val="000000" w:themeColor="text1"/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ხოლო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საბუღალტრო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პროგრამა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ორისში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დამუშავებულია</w:t>
      </w:r>
      <w:r w:rsidRPr="00B6076C">
        <w:rPr>
          <w:color w:val="000000" w:themeColor="text1"/>
          <w:sz w:val="24"/>
          <w:szCs w:val="24"/>
          <w:lang w:val="ka-GE"/>
        </w:rPr>
        <w:t xml:space="preserve"> - 66</w:t>
      </w:r>
      <w:r w:rsidR="0090792A"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color w:val="000000" w:themeColor="text1"/>
          <w:sz w:val="24"/>
          <w:szCs w:val="24"/>
          <w:lang w:val="ka-GE"/>
        </w:rPr>
        <w:t xml:space="preserve">521 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გატარება</w:t>
      </w:r>
      <w:r w:rsidRPr="00B6076C">
        <w:rPr>
          <w:color w:val="000000" w:themeColor="text1"/>
          <w:sz w:val="24"/>
          <w:szCs w:val="24"/>
          <w:lang w:val="ka-GE"/>
        </w:rPr>
        <w:t>.</w:t>
      </w:r>
    </w:p>
    <w:p w14:paraId="5D69F52E" w14:textId="77777777" w:rsidR="008804F4" w:rsidRPr="00B6076C" w:rsidRDefault="008804F4" w:rsidP="008804F4">
      <w:pPr>
        <w:jc w:val="both"/>
        <w:rPr>
          <w:b/>
          <w:bCs/>
          <w:color w:val="000000" w:themeColor="text1"/>
          <w:sz w:val="24"/>
          <w:szCs w:val="24"/>
          <w:lang w:val="ka-GE"/>
        </w:rPr>
      </w:pPr>
    </w:p>
    <w:p w14:paraId="661065E2" w14:textId="671B066D" w:rsidR="00CB7C97" w:rsidRDefault="00CB7C97" w:rsidP="002F1E9F">
      <w:pPr>
        <w:jc w:val="both"/>
        <w:rPr>
          <w:rFonts w:ascii="Sylfaen" w:hAnsi="Sylfaen" w:cs="Sylfaen"/>
          <w:b/>
          <w:bCs/>
          <w:sz w:val="24"/>
          <w:szCs w:val="24"/>
          <w:lang w:val="ka-GE"/>
        </w:rPr>
      </w:pPr>
      <w:r>
        <w:rPr>
          <w:rFonts w:ascii="Sylfaen" w:hAnsi="Sylfaen" w:cs="Sylfaen"/>
          <w:b/>
          <w:bCs/>
          <w:sz w:val="24"/>
          <w:szCs w:val="24"/>
          <w:lang w:val="ka-GE"/>
        </w:rPr>
        <w:br w:type="page"/>
      </w:r>
    </w:p>
    <w:p w14:paraId="4142FFF7" w14:textId="0776726D" w:rsidR="008804F4" w:rsidRDefault="008804F4" w:rsidP="00CB7C97">
      <w:pPr>
        <w:jc w:val="center"/>
        <w:rPr>
          <w:rFonts w:ascii="Sylfaen" w:hAnsi="Sylfaen" w:cs="Sylfaen"/>
          <w:b/>
          <w:bCs/>
          <w:sz w:val="28"/>
          <w:szCs w:val="28"/>
          <w:lang w:val="ka-GE"/>
        </w:rPr>
      </w:pP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ბსუ</w:t>
      </w:r>
      <w:r w:rsidRPr="008804F4">
        <w:rPr>
          <w:b/>
          <w:bCs/>
          <w:sz w:val="28"/>
          <w:szCs w:val="28"/>
          <w:lang w:val="ka-GE"/>
        </w:rPr>
        <w:t>-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ს</w:t>
      </w:r>
      <w:r w:rsidRPr="008804F4">
        <w:rPr>
          <w:b/>
          <w:bCs/>
          <w:sz w:val="28"/>
          <w:szCs w:val="28"/>
          <w:lang w:val="ka-GE"/>
        </w:rPr>
        <w:t xml:space="preserve"> 2023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წლის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ბიუჯეტის</w:t>
      </w:r>
      <w:r w:rsidRPr="008804F4">
        <w:rPr>
          <w:b/>
          <w:bCs/>
          <w:sz w:val="28"/>
          <w:szCs w:val="28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8"/>
          <w:szCs w:val="28"/>
          <w:lang w:val="ka-GE"/>
        </w:rPr>
        <w:t>შესრულება</w:t>
      </w:r>
    </w:p>
    <w:p w14:paraId="39F38F28" w14:textId="77777777" w:rsidR="00732D92" w:rsidRPr="008804F4" w:rsidRDefault="00732D92" w:rsidP="00732D92">
      <w:pPr>
        <w:pBdr>
          <w:bottom w:val="single" w:sz="24" w:space="1" w:color="1F497D" w:themeColor="text2"/>
        </w:pBdr>
        <w:jc w:val="center"/>
        <w:rPr>
          <w:b/>
          <w:bCs/>
          <w:sz w:val="28"/>
          <w:szCs w:val="28"/>
          <w:lang w:val="ka-GE"/>
        </w:rPr>
      </w:pPr>
    </w:p>
    <w:p w14:paraId="426287FD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907C5E8" w14:textId="7FEB5932" w:rsidR="008804F4" w:rsidRPr="008804F4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sz w:val="24"/>
          <w:szCs w:val="24"/>
          <w:lang w:val="ka-GE"/>
        </w:rPr>
        <w:t xml:space="preserve">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დაგეგმილი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შემოსავლები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წინა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წლის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ნაშთის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გათვალისწინებით</w:t>
      </w:r>
      <w:r w:rsidRPr="008804F4">
        <w:rPr>
          <w:sz w:val="24"/>
          <w:szCs w:val="24"/>
          <w:lang w:val="ka-GE"/>
        </w:rPr>
        <w:t xml:space="preserve">, </w:t>
      </w:r>
      <w:r w:rsidRPr="00B6076C">
        <w:rPr>
          <w:rFonts w:ascii="Sylfaen" w:hAnsi="Sylfaen" w:cs="Sylfaen"/>
          <w:sz w:val="24"/>
          <w:szCs w:val="24"/>
          <w:lang w:val="ka-GE"/>
        </w:rPr>
        <w:t>შე</w:t>
      </w:r>
      <w:r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ადგენ</w:t>
      </w:r>
      <w:r w:rsidR="0090792A" w:rsidRPr="00B6076C">
        <w:rPr>
          <w:rFonts w:ascii="Sylfaen" w:hAnsi="Sylfaen" w:cs="Sylfaen"/>
          <w:color w:val="000000" w:themeColor="text1"/>
          <w:sz w:val="24"/>
          <w:szCs w:val="24"/>
          <w:lang w:val="ka-GE"/>
        </w:rPr>
        <w:t>და</w:t>
      </w:r>
      <w:r w:rsidRPr="00B6076C">
        <w:rPr>
          <w:color w:val="000000" w:themeColor="text1"/>
          <w:sz w:val="24"/>
          <w:szCs w:val="24"/>
          <w:lang w:val="ka-GE"/>
        </w:rPr>
        <w:t xml:space="preserve"> </w:t>
      </w:r>
      <w:r w:rsidRPr="00B6076C">
        <w:rPr>
          <w:sz w:val="24"/>
          <w:szCs w:val="24"/>
          <w:lang w:val="ka-GE"/>
        </w:rPr>
        <w:t>- 32 932</w:t>
      </w:r>
      <w:r w:rsidRPr="008804F4">
        <w:rPr>
          <w:sz w:val="24"/>
          <w:szCs w:val="24"/>
          <w:lang w:val="ka-GE"/>
        </w:rPr>
        <w:t xml:space="preserve"> 151 </w:t>
      </w:r>
      <w:r w:rsidRPr="008804F4">
        <w:rPr>
          <w:rFonts w:ascii="Sylfaen" w:hAnsi="Sylfaen" w:cs="Sylfaen"/>
          <w:sz w:val="24"/>
          <w:szCs w:val="24"/>
          <w:lang w:val="ka-GE"/>
        </w:rPr>
        <w:t>ლარს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ფაქტიურად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მიღებულმა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შემოსავალმა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შეადგინა</w:t>
      </w:r>
      <w:r w:rsidRPr="008804F4">
        <w:rPr>
          <w:b/>
          <w:bCs/>
          <w:sz w:val="24"/>
          <w:szCs w:val="24"/>
          <w:lang w:val="ka-GE"/>
        </w:rPr>
        <w:t xml:space="preserve"> - 29 849 023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ლარი</w:t>
      </w:r>
      <w:r w:rsidRPr="008804F4">
        <w:rPr>
          <w:b/>
          <w:bCs/>
          <w:sz w:val="24"/>
          <w:szCs w:val="24"/>
          <w:lang w:val="ka-GE"/>
        </w:rPr>
        <w:t>.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ამავე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ჯამურად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დაგეგმილი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იყო</w:t>
      </w:r>
      <w:r w:rsidRPr="008804F4">
        <w:rPr>
          <w:sz w:val="24"/>
          <w:szCs w:val="24"/>
          <w:lang w:val="ka-GE"/>
        </w:rPr>
        <w:t xml:space="preserve"> - 32 932 151 </w:t>
      </w:r>
      <w:r w:rsidRPr="008804F4">
        <w:rPr>
          <w:rFonts w:ascii="Sylfaen" w:hAnsi="Sylfaen" w:cs="Sylfaen"/>
          <w:sz w:val="24"/>
          <w:szCs w:val="24"/>
          <w:lang w:val="ka-GE"/>
        </w:rPr>
        <w:t>ლარის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ხარჯვა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საკასო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ხარჯმა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კი</w:t>
      </w:r>
      <w:r w:rsidRPr="008804F4">
        <w:rPr>
          <w:b/>
          <w:bCs/>
          <w:sz w:val="24"/>
          <w:szCs w:val="24"/>
          <w:lang w:val="ka-GE"/>
        </w:rPr>
        <w:t xml:space="preserve"> </w:t>
      </w:r>
      <w:r w:rsidRPr="00114BE2">
        <w:rPr>
          <w:rFonts w:ascii="Sylfaen" w:hAnsi="Sylfaen" w:cs="Sylfaen"/>
          <w:b/>
          <w:bCs/>
          <w:sz w:val="24"/>
          <w:szCs w:val="24"/>
          <w:lang w:val="ka-GE"/>
        </w:rPr>
        <w:t>შეადგინა</w:t>
      </w:r>
      <w:r w:rsidRPr="00114BE2">
        <w:rPr>
          <w:b/>
          <w:bCs/>
          <w:sz w:val="24"/>
          <w:szCs w:val="24"/>
          <w:lang w:val="ka-GE"/>
        </w:rPr>
        <w:t xml:space="preserve"> - 27 </w:t>
      </w:r>
      <w:r w:rsidR="00114BE2" w:rsidRPr="00114BE2">
        <w:rPr>
          <w:b/>
          <w:bCs/>
          <w:sz w:val="24"/>
          <w:szCs w:val="24"/>
          <w:lang w:val="ka-GE"/>
        </w:rPr>
        <w:t>180</w:t>
      </w:r>
      <w:r w:rsidRPr="00114BE2">
        <w:rPr>
          <w:b/>
          <w:bCs/>
          <w:sz w:val="24"/>
          <w:szCs w:val="24"/>
          <w:lang w:val="ka-GE"/>
        </w:rPr>
        <w:t xml:space="preserve"> </w:t>
      </w:r>
      <w:r w:rsidR="00114BE2" w:rsidRPr="00114BE2">
        <w:rPr>
          <w:b/>
          <w:bCs/>
          <w:sz w:val="24"/>
          <w:szCs w:val="24"/>
          <w:lang w:val="ka-GE"/>
        </w:rPr>
        <w:t>184</w:t>
      </w:r>
      <w:r w:rsidRPr="00114BE2">
        <w:rPr>
          <w:b/>
          <w:bCs/>
          <w:sz w:val="24"/>
          <w:szCs w:val="24"/>
          <w:lang w:val="ka-GE"/>
        </w:rPr>
        <w:t>.</w:t>
      </w:r>
      <w:r w:rsidR="00114BE2" w:rsidRPr="00114BE2">
        <w:rPr>
          <w:b/>
          <w:bCs/>
          <w:sz w:val="24"/>
          <w:szCs w:val="24"/>
          <w:lang w:val="ka-GE"/>
        </w:rPr>
        <w:t>58</w:t>
      </w:r>
      <w:r w:rsidRPr="00114BE2">
        <w:rPr>
          <w:b/>
          <w:bCs/>
          <w:sz w:val="24"/>
          <w:szCs w:val="24"/>
          <w:lang w:val="ka-GE"/>
        </w:rPr>
        <w:t xml:space="preserve"> </w:t>
      </w:r>
      <w:r w:rsidRPr="00114BE2">
        <w:rPr>
          <w:rFonts w:ascii="Sylfaen" w:hAnsi="Sylfaen" w:cs="Sylfaen"/>
          <w:b/>
          <w:bCs/>
          <w:sz w:val="24"/>
          <w:szCs w:val="24"/>
          <w:lang w:val="ka-GE"/>
        </w:rPr>
        <w:t>ლარი</w:t>
      </w:r>
      <w:r w:rsidRPr="00114BE2">
        <w:rPr>
          <w:b/>
          <w:bCs/>
          <w:sz w:val="24"/>
          <w:szCs w:val="24"/>
          <w:lang w:val="ka-GE"/>
        </w:rPr>
        <w:t>,</w:t>
      </w:r>
      <w:r w:rsidRPr="00114BE2">
        <w:rPr>
          <w:sz w:val="24"/>
          <w:szCs w:val="24"/>
          <w:lang w:val="ka-GE"/>
        </w:rPr>
        <w:t xml:space="preserve"> </w:t>
      </w:r>
      <w:r w:rsidRPr="00114BE2">
        <w:rPr>
          <w:rFonts w:ascii="Sylfaen" w:hAnsi="Sylfaen" w:cs="Sylfaen"/>
          <w:sz w:val="24"/>
          <w:szCs w:val="24"/>
          <w:lang w:val="ka-GE"/>
        </w:rPr>
        <w:t>შესაბამისად</w:t>
      </w:r>
      <w:r w:rsidRPr="00114BE2">
        <w:rPr>
          <w:sz w:val="24"/>
          <w:szCs w:val="24"/>
          <w:lang w:val="ka-GE"/>
        </w:rPr>
        <w:t>,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გეგმის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შესრულების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მაჩვენებელი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შეადგენს</w:t>
      </w:r>
      <w:r w:rsidRPr="008804F4">
        <w:rPr>
          <w:sz w:val="24"/>
          <w:szCs w:val="24"/>
          <w:lang w:val="ka-GE"/>
        </w:rPr>
        <w:t xml:space="preserve"> - </w:t>
      </w:r>
      <w:r w:rsidRPr="008804F4">
        <w:rPr>
          <w:b/>
          <w:bCs/>
          <w:sz w:val="24"/>
          <w:szCs w:val="24"/>
          <w:lang w:val="ka-GE"/>
        </w:rPr>
        <w:t>82,5</w:t>
      </w:r>
      <w:r w:rsidR="00E00602">
        <w:rPr>
          <w:b/>
          <w:bCs/>
          <w:sz w:val="24"/>
          <w:szCs w:val="24"/>
          <w:lang w:val="ka-GE"/>
        </w:rPr>
        <w:t>3</w:t>
      </w:r>
      <w:r w:rsidRPr="008804F4">
        <w:rPr>
          <w:b/>
          <w:bCs/>
          <w:sz w:val="24"/>
          <w:szCs w:val="24"/>
          <w:lang w:val="ka-GE"/>
        </w:rPr>
        <w:t xml:space="preserve"> %-</w:t>
      </w:r>
      <w:r w:rsidRPr="008804F4">
        <w:rPr>
          <w:rFonts w:ascii="Sylfaen" w:hAnsi="Sylfaen" w:cs="Sylfaen"/>
          <w:b/>
          <w:bCs/>
          <w:sz w:val="24"/>
          <w:szCs w:val="24"/>
          <w:lang w:val="ka-GE"/>
        </w:rPr>
        <w:t>ს</w:t>
      </w:r>
      <w:r w:rsidRPr="008804F4">
        <w:rPr>
          <w:b/>
          <w:bCs/>
          <w:sz w:val="24"/>
          <w:szCs w:val="24"/>
          <w:lang w:val="ka-GE"/>
        </w:rPr>
        <w:t>.</w:t>
      </w:r>
      <w:r w:rsidRPr="008804F4">
        <w:rPr>
          <w:sz w:val="24"/>
          <w:szCs w:val="24"/>
          <w:lang w:val="ka-GE"/>
        </w:rPr>
        <w:t xml:space="preserve"> </w:t>
      </w:r>
    </w:p>
    <w:p w14:paraId="109064C4" w14:textId="6A5096AB" w:rsidR="00AD49CD" w:rsidRDefault="008804F4" w:rsidP="008804F4">
      <w:pPr>
        <w:jc w:val="both"/>
        <w:rPr>
          <w:sz w:val="24"/>
          <w:szCs w:val="24"/>
          <w:lang w:val="ka-GE"/>
        </w:rPr>
      </w:pPr>
      <w:r w:rsidRPr="008804F4">
        <w:rPr>
          <w:sz w:val="24"/>
          <w:szCs w:val="24"/>
          <w:lang w:val="ka-GE"/>
        </w:rPr>
        <w:t xml:space="preserve">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განმავლობაში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მიღებული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შემოსავლებისა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გაწეული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შესახებ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ინფორმაცია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წარმოდგენილია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თანდართული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ცხრილების</w:t>
      </w:r>
      <w:r w:rsidRPr="008804F4">
        <w:rPr>
          <w:sz w:val="24"/>
          <w:szCs w:val="24"/>
          <w:lang w:val="ka-GE"/>
        </w:rPr>
        <w:t xml:space="preserve"> </w:t>
      </w:r>
      <w:r w:rsidRPr="0090792A">
        <w:rPr>
          <w:b/>
          <w:bCs/>
          <w:sz w:val="24"/>
          <w:szCs w:val="24"/>
          <w:lang w:val="ka-GE"/>
        </w:rPr>
        <w:t>(</w:t>
      </w:r>
      <w:r w:rsidRPr="0090792A">
        <w:rPr>
          <w:rFonts w:ascii="Sylfaen" w:hAnsi="Sylfaen" w:cs="Sylfaen"/>
          <w:b/>
          <w:bCs/>
          <w:sz w:val="24"/>
          <w:szCs w:val="24"/>
          <w:lang w:val="ka-GE"/>
        </w:rPr>
        <w:t>ცხრილი</w:t>
      </w:r>
      <w:r w:rsidRPr="0090792A">
        <w:rPr>
          <w:b/>
          <w:bCs/>
          <w:sz w:val="24"/>
          <w:szCs w:val="24"/>
          <w:lang w:val="ka-GE"/>
        </w:rPr>
        <w:t xml:space="preserve"> №1, №2)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სახით</w:t>
      </w:r>
      <w:r w:rsidRPr="008804F4">
        <w:rPr>
          <w:sz w:val="24"/>
          <w:szCs w:val="24"/>
          <w:lang w:val="ka-GE"/>
        </w:rPr>
        <w:t xml:space="preserve">. 2023 </w:t>
      </w:r>
      <w:r w:rsidRPr="008804F4">
        <w:rPr>
          <w:rFonts w:ascii="Sylfaen" w:hAnsi="Sylfaen" w:cs="Sylfaen"/>
          <w:sz w:val="24"/>
          <w:szCs w:val="24"/>
          <w:lang w:val="ka-GE"/>
        </w:rPr>
        <w:t>წლის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საკასო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ხარჯები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მოცემულია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ბიუჯეტის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პროგრამების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და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ქვეპროგრამების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ჭრილში</w:t>
      </w:r>
      <w:r w:rsidRPr="008804F4">
        <w:rPr>
          <w:sz w:val="24"/>
          <w:szCs w:val="24"/>
          <w:lang w:val="ka-GE"/>
        </w:rPr>
        <w:t xml:space="preserve">, </w:t>
      </w:r>
      <w:r w:rsidRPr="008804F4">
        <w:rPr>
          <w:rFonts w:ascii="Sylfaen" w:hAnsi="Sylfaen" w:cs="Sylfaen"/>
          <w:sz w:val="24"/>
          <w:szCs w:val="24"/>
          <w:lang w:val="ka-GE"/>
        </w:rPr>
        <w:t>ხოლო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ღონისძიებების</w:t>
      </w:r>
      <w:r w:rsidRPr="008804F4">
        <w:rPr>
          <w:sz w:val="24"/>
          <w:szCs w:val="24"/>
          <w:lang w:val="ka-GE"/>
        </w:rPr>
        <w:t>/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ხარჯების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ფარგლებში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გაწეული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საკასო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ხარჯები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დეტალურად</w:t>
      </w:r>
      <w:r w:rsidRPr="008804F4">
        <w:rPr>
          <w:sz w:val="24"/>
          <w:szCs w:val="24"/>
          <w:lang w:val="ka-GE"/>
        </w:rPr>
        <w:t xml:space="preserve"> </w:t>
      </w:r>
      <w:r w:rsidRPr="008804F4">
        <w:rPr>
          <w:rFonts w:ascii="Sylfaen" w:hAnsi="Sylfaen" w:cs="Sylfaen"/>
          <w:sz w:val="24"/>
          <w:szCs w:val="24"/>
          <w:lang w:val="ka-GE"/>
        </w:rPr>
        <w:t>ასახულია</w:t>
      </w:r>
      <w:r w:rsidRPr="008804F4">
        <w:rPr>
          <w:sz w:val="24"/>
          <w:szCs w:val="24"/>
          <w:lang w:val="ka-GE"/>
        </w:rPr>
        <w:t xml:space="preserve"> </w:t>
      </w:r>
      <w:r w:rsidR="008736EE">
        <w:rPr>
          <w:sz w:val="24"/>
          <w:szCs w:val="24"/>
          <w:lang w:val="ka-GE"/>
        </w:rPr>
        <w:t>,,</w:t>
      </w:r>
      <w:r w:rsidR="008736EE" w:rsidRPr="00422091">
        <w:rPr>
          <w:rFonts w:ascii="Sylfaen" w:hAnsi="Sylfaen" w:cs="Sylfaen"/>
          <w:sz w:val="24"/>
          <w:szCs w:val="24"/>
          <w:lang w:val="ka-GE"/>
        </w:rPr>
        <w:t xml:space="preserve">ბსუ-ს </w:t>
      </w:r>
      <w:r w:rsidR="008736EE">
        <w:rPr>
          <w:rFonts w:ascii="Sylfaen" w:hAnsi="Sylfaen" w:cs="Sylfaen"/>
          <w:sz w:val="24"/>
          <w:szCs w:val="24"/>
          <w:lang w:val="ka-GE"/>
        </w:rPr>
        <w:t xml:space="preserve">2023 წლის </w:t>
      </w:r>
      <w:r w:rsidR="008736EE" w:rsidRPr="00422091">
        <w:rPr>
          <w:rFonts w:ascii="Sylfaen" w:hAnsi="Sylfaen" w:cs="Sylfaen"/>
          <w:sz w:val="24"/>
          <w:szCs w:val="24"/>
          <w:lang w:val="ka-GE"/>
        </w:rPr>
        <w:t>ბიუჯეტის შესრულების ანგარიშ</w:t>
      </w:r>
      <w:r w:rsidR="008736EE">
        <w:rPr>
          <w:rFonts w:ascii="Sylfaen" w:hAnsi="Sylfaen" w:cs="Sylfaen"/>
          <w:sz w:val="24"/>
          <w:szCs w:val="24"/>
          <w:lang w:val="ka-GE"/>
        </w:rPr>
        <w:t>ში“</w:t>
      </w:r>
      <w:r w:rsidR="002F1E9F">
        <w:rPr>
          <w:rFonts w:ascii="Sylfaen" w:hAnsi="Sylfaen" w:cs="Sylfaen"/>
          <w:sz w:val="24"/>
          <w:szCs w:val="24"/>
          <w:lang w:val="ka-GE"/>
        </w:rPr>
        <w:t>.</w:t>
      </w:r>
    </w:p>
    <w:p w14:paraId="51E15FB7" w14:textId="77777777" w:rsidR="003814ED" w:rsidRPr="008804F4" w:rsidRDefault="003814ED" w:rsidP="008804F4">
      <w:pPr>
        <w:jc w:val="both"/>
        <w:rPr>
          <w:sz w:val="24"/>
          <w:szCs w:val="24"/>
          <w:lang w:val="ka-GE"/>
        </w:rPr>
      </w:pPr>
    </w:p>
    <w:p w14:paraId="140033BD" w14:textId="1872D011" w:rsidR="00AC54F7" w:rsidRPr="00FE6ED8" w:rsidRDefault="00AC54F7" w:rsidP="00AC54F7">
      <w:pPr>
        <w:jc w:val="right"/>
        <w:rPr>
          <w:b/>
          <w:bCs/>
          <w:sz w:val="24"/>
          <w:szCs w:val="24"/>
          <w:lang w:val="ka-GE"/>
        </w:rPr>
      </w:pPr>
      <w:r w:rsidRPr="00FE6ED8">
        <w:rPr>
          <w:rFonts w:ascii="Sylfaen" w:hAnsi="Sylfaen" w:cs="Sylfaen"/>
          <w:b/>
          <w:bCs/>
          <w:sz w:val="24"/>
          <w:szCs w:val="24"/>
          <w:lang w:val="ka-GE"/>
        </w:rPr>
        <w:t>ცხრილი</w:t>
      </w:r>
      <w:r w:rsidRPr="00FE6ED8">
        <w:rPr>
          <w:b/>
          <w:bCs/>
          <w:sz w:val="24"/>
          <w:szCs w:val="24"/>
          <w:lang w:val="ka-GE"/>
        </w:rPr>
        <w:t xml:space="preserve"> №1</w:t>
      </w:r>
    </w:p>
    <w:p w14:paraId="6856BEE6" w14:textId="07A4D653" w:rsidR="008804F4" w:rsidRPr="0071744F" w:rsidRDefault="00AC54F7" w:rsidP="008804F4">
      <w:pPr>
        <w:jc w:val="both"/>
        <w:rPr>
          <w:rFonts w:ascii="Sylfaen" w:hAnsi="Sylfaen" w:cs="Sylfaen"/>
          <w:b/>
          <w:bCs/>
          <w:sz w:val="24"/>
          <w:szCs w:val="24"/>
          <w:lang w:val="ka-GE"/>
        </w:rPr>
      </w:pPr>
      <w:r w:rsidRPr="00AC54F7">
        <w:rPr>
          <w:rFonts w:ascii="Sylfaen" w:hAnsi="Sylfaen" w:cs="Sylfaen"/>
          <w:b/>
          <w:bCs/>
          <w:sz w:val="24"/>
          <w:szCs w:val="24"/>
          <w:lang w:val="ka-GE"/>
        </w:rPr>
        <w:t>ბსუ</w:t>
      </w:r>
      <w:r w:rsidRPr="0071744F">
        <w:rPr>
          <w:rFonts w:ascii="Sylfaen" w:hAnsi="Sylfaen" w:cs="Sylfaen"/>
          <w:b/>
          <w:bCs/>
          <w:sz w:val="24"/>
          <w:szCs w:val="24"/>
          <w:lang w:val="ka-GE"/>
        </w:rPr>
        <w:t>-</w:t>
      </w:r>
      <w:r w:rsidRPr="00AC54F7">
        <w:rPr>
          <w:rFonts w:ascii="Sylfaen" w:hAnsi="Sylfaen" w:cs="Sylfaen"/>
          <w:b/>
          <w:bCs/>
          <w:sz w:val="24"/>
          <w:szCs w:val="24"/>
          <w:lang w:val="ka-GE"/>
        </w:rPr>
        <w:t>ს</w:t>
      </w:r>
      <w:r w:rsidRPr="0071744F">
        <w:rPr>
          <w:rFonts w:ascii="Sylfaen" w:hAnsi="Sylfaen" w:cs="Sylfaen"/>
          <w:b/>
          <w:bCs/>
          <w:sz w:val="24"/>
          <w:szCs w:val="24"/>
          <w:lang w:val="ka-GE"/>
        </w:rPr>
        <w:t xml:space="preserve"> 2023 </w:t>
      </w:r>
      <w:r w:rsidRPr="00AC54F7">
        <w:rPr>
          <w:rFonts w:ascii="Sylfaen" w:hAnsi="Sylfaen" w:cs="Sylfaen"/>
          <w:b/>
          <w:bCs/>
          <w:sz w:val="24"/>
          <w:szCs w:val="24"/>
          <w:lang w:val="ka-GE"/>
        </w:rPr>
        <w:t>წლის</w:t>
      </w:r>
      <w:r w:rsidRPr="0071744F">
        <w:rPr>
          <w:rFonts w:ascii="Sylfaen" w:hAnsi="Sylfaen" w:cs="Sylfaen"/>
          <w:b/>
          <w:bCs/>
          <w:sz w:val="24"/>
          <w:szCs w:val="24"/>
          <w:lang w:val="ka-GE"/>
        </w:rPr>
        <w:t xml:space="preserve"> </w:t>
      </w:r>
      <w:r w:rsidRPr="00AC54F7">
        <w:rPr>
          <w:rFonts w:ascii="Sylfaen" w:hAnsi="Sylfaen" w:cs="Sylfaen"/>
          <w:b/>
          <w:bCs/>
          <w:sz w:val="24"/>
          <w:szCs w:val="24"/>
          <w:lang w:val="ka-GE"/>
        </w:rPr>
        <w:t>ბიუჯეტის</w:t>
      </w:r>
      <w:r w:rsidRPr="0071744F">
        <w:rPr>
          <w:rFonts w:ascii="Sylfaen" w:hAnsi="Sylfaen" w:cs="Sylfaen"/>
          <w:b/>
          <w:bCs/>
          <w:sz w:val="24"/>
          <w:szCs w:val="24"/>
          <w:lang w:val="ka-GE"/>
        </w:rPr>
        <w:t xml:space="preserve"> </w:t>
      </w:r>
      <w:r w:rsidRPr="00AC54F7">
        <w:rPr>
          <w:rFonts w:ascii="Sylfaen" w:hAnsi="Sylfaen" w:cs="Sylfaen"/>
          <w:b/>
          <w:bCs/>
          <w:sz w:val="24"/>
          <w:szCs w:val="24"/>
          <w:lang w:val="ka-GE"/>
        </w:rPr>
        <w:t>შემოსავლები</w:t>
      </w:r>
    </w:p>
    <w:tbl>
      <w:tblPr>
        <w:tblStyle w:val="GridTable4-Accent1"/>
        <w:tblpPr w:leftFromText="180" w:rightFromText="180" w:vertAnchor="text" w:horzAnchor="margin" w:tblpXSpec="center" w:tblpY="601"/>
        <w:tblW w:w="10807" w:type="dxa"/>
        <w:tblLook w:val="04A0" w:firstRow="1" w:lastRow="0" w:firstColumn="1" w:lastColumn="0" w:noHBand="0" w:noVBand="1"/>
      </w:tblPr>
      <w:tblGrid>
        <w:gridCol w:w="437"/>
        <w:gridCol w:w="8887"/>
        <w:gridCol w:w="1483"/>
      </w:tblGrid>
      <w:tr w:rsidR="00AC54F7" w:rsidRPr="002D0E6F" w14:paraId="0230186C" w14:textId="77777777" w:rsidTr="00E207E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gridSpan w:val="2"/>
            <w:vAlign w:val="center"/>
            <w:hideMark/>
          </w:tcPr>
          <w:p w14:paraId="7FA3AC22" w14:textId="77777777" w:rsidR="00AC54F7" w:rsidRPr="002D0E6F" w:rsidRDefault="00AC54F7" w:rsidP="00BD0DEA">
            <w:pPr>
              <w:ind w:firstLine="29"/>
              <w:jc w:val="center"/>
              <w:rPr>
                <w:rFonts w:ascii="Sylfaen" w:hAnsi="Sylfaen"/>
                <w:b w:val="0"/>
                <w:bCs w:val="0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ბსუ-ს შემოსავლები 2023 წელი (ლარი)</w:t>
            </w:r>
          </w:p>
        </w:tc>
        <w:tc>
          <w:tcPr>
            <w:tcW w:w="0" w:type="auto"/>
            <w:vAlign w:val="center"/>
            <w:hideMark/>
          </w:tcPr>
          <w:p w14:paraId="450F9767" w14:textId="77777777" w:rsidR="00AC54F7" w:rsidRPr="002D0E6F" w:rsidRDefault="00AC54F7" w:rsidP="00BD0DEA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b w:val="0"/>
                <w:bCs w:val="0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29 849</w:t>
            </w:r>
            <w:r>
              <w:rPr>
                <w:rFonts w:ascii="Sylfaen" w:hAnsi="Sylfaen"/>
                <w:sz w:val="22"/>
                <w:szCs w:val="22"/>
                <w:lang w:val="ka-GE" w:eastAsia="ka-GE"/>
              </w:rPr>
              <w:t> </w:t>
            </w: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023</w:t>
            </w:r>
            <w:r>
              <w:rPr>
                <w:rFonts w:ascii="Sylfaen" w:hAnsi="Sylfaen"/>
                <w:sz w:val="22"/>
                <w:szCs w:val="22"/>
                <w:lang w:val="ka-GE" w:eastAsia="ka-GE"/>
              </w:rPr>
              <w:t>.00</w:t>
            </w:r>
          </w:p>
        </w:tc>
      </w:tr>
      <w:tr w:rsidR="00AC54F7" w:rsidRPr="002D0E6F" w14:paraId="0DA5A691" w14:textId="77777777" w:rsidTr="00BD0D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hideMark/>
          </w:tcPr>
          <w:p w14:paraId="0A259E16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№</w:t>
            </w:r>
          </w:p>
        </w:tc>
        <w:tc>
          <w:tcPr>
            <w:tcW w:w="0" w:type="auto"/>
            <w:hideMark/>
          </w:tcPr>
          <w:p w14:paraId="602E63F8" w14:textId="77777777" w:rsidR="00AC54F7" w:rsidRPr="002D0E6F" w:rsidRDefault="00AC54F7" w:rsidP="00BD0D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მათ შორის:</w:t>
            </w:r>
          </w:p>
        </w:tc>
        <w:tc>
          <w:tcPr>
            <w:tcW w:w="0" w:type="auto"/>
            <w:hideMark/>
          </w:tcPr>
          <w:p w14:paraId="6EBE17D8" w14:textId="77777777" w:rsidR="00AC54F7" w:rsidRPr="002D0E6F" w:rsidRDefault="00AC54F7" w:rsidP="00BD0D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b/>
                <w:bCs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b/>
                <w:bCs/>
                <w:sz w:val="22"/>
                <w:szCs w:val="22"/>
                <w:lang w:val="ka-GE" w:eastAsia="ka-GE"/>
              </w:rPr>
              <w:t> </w:t>
            </w:r>
          </w:p>
        </w:tc>
      </w:tr>
      <w:tr w:rsidR="00AC54F7" w:rsidRPr="002D0E6F" w14:paraId="039E911B" w14:textId="77777777" w:rsidTr="00E00602">
        <w:trPr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26F3CE23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7237D6CD" w14:textId="77777777" w:rsidR="00AC54F7" w:rsidRPr="002D0E6F" w:rsidRDefault="00AC54F7" w:rsidP="00BD0D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უმაღლეს საგანმანათლებლო პროგრამებზე სწავლის საფასური</w:t>
            </w:r>
          </w:p>
        </w:tc>
        <w:tc>
          <w:tcPr>
            <w:tcW w:w="0" w:type="auto"/>
            <w:noWrap/>
            <w:vAlign w:val="center"/>
            <w:hideMark/>
          </w:tcPr>
          <w:p w14:paraId="63385841" w14:textId="77777777" w:rsidR="00AC54F7" w:rsidRPr="002D0E6F" w:rsidRDefault="00AC54F7" w:rsidP="00BD0DE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23 293 549</w:t>
            </w:r>
          </w:p>
        </w:tc>
      </w:tr>
      <w:tr w:rsidR="00AC54F7" w:rsidRPr="002D0E6F" w14:paraId="7AD47A63" w14:textId="77777777" w:rsidTr="00E006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753163F7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02D4EC8D" w14:textId="77777777" w:rsidR="00AC54F7" w:rsidRPr="002D0E6F" w:rsidRDefault="00AC54F7" w:rsidP="00BD0D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 xml:space="preserve">მოკლევადიან საგანმანათლებლო პროგრამებზე/კურსებზე სწავლის საფასური </w:t>
            </w:r>
          </w:p>
        </w:tc>
        <w:tc>
          <w:tcPr>
            <w:tcW w:w="0" w:type="auto"/>
            <w:noWrap/>
            <w:vAlign w:val="center"/>
            <w:hideMark/>
          </w:tcPr>
          <w:p w14:paraId="3D838D67" w14:textId="77777777" w:rsidR="00AC54F7" w:rsidRPr="002D0E6F" w:rsidRDefault="00AC54F7" w:rsidP="00BD0DE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152 292</w:t>
            </w:r>
          </w:p>
        </w:tc>
      </w:tr>
      <w:tr w:rsidR="00AC54F7" w:rsidRPr="002D0E6F" w14:paraId="3E070D3C" w14:textId="77777777" w:rsidTr="00E00602">
        <w:trPr>
          <w:trHeight w:val="10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4468343B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14:paraId="6CA89678" w14:textId="7682BE71" w:rsidR="00AC54F7" w:rsidRPr="002D0E6F" w:rsidRDefault="00AC54F7" w:rsidP="00BD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u w:val="single"/>
                <w:lang w:val="ka-GE" w:eastAsia="ka-GE"/>
              </w:rPr>
              <w:t>სხვა შემოსავლები:</w:t>
            </w: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 xml:space="preserve"> ლაბორატორიული კვლევები, საერთო საცხოვრებლის ქირა, ქსეროქსით მომსახურება და სხვა</w:t>
            </w:r>
          </w:p>
        </w:tc>
        <w:tc>
          <w:tcPr>
            <w:tcW w:w="0" w:type="auto"/>
            <w:noWrap/>
            <w:vAlign w:val="center"/>
            <w:hideMark/>
          </w:tcPr>
          <w:p w14:paraId="1AA16E09" w14:textId="77777777" w:rsidR="00AC54F7" w:rsidRPr="002D0E6F" w:rsidRDefault="00AC54F7" w:rsidP="00BD0DE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787 720</w:t>
            </w:r>
          </w:p>
        </w:tc>
      </w:tr>
      <w:tr w:rsidR="00AC54F7" w:rsidRPr="002D0E6F" w14:paraId="557E2D4A" w14:textId="77777777" w:rsidTr="00E006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2F9398F4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14:paraId="4C5FA088" w14:textId="77777777" w:rsidR="00AC54F7" w:rsidRPr="002D0E6F" w:rsidRDefault="00AC54F7" w:rsidP="00BD0D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ბსუ-ს ანაბრის სარგებელი (საბანკო ანგარიშებზე არსებულ ნაშთებზე პროცენტის დარიცხვა)</w:t>
            </w:r>
          </w:p>
        </w:tc>
        <w:tc>
          <w:tcPr>
            <w:tcW w:w="0" w:type="auto"/>
            <w:noWrap/>
            <w:vAlign w:val="center"/>
            <w:hideMark/>
          </w:tcPr>
          <w:p w14:paraId="0B9E5DB9" w14:textId="77777777" w:rsidR="00AC54F7" w:rsidRPr="002D0E6F" w:rsidRDefault="00AC54F7" w:rsidP="00BD0DE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1 558 620</w:t>
            </w:r>
          </w:p>
        </w:tc>
      </w:tr>
      <w:tr w:rsidR="00AC54F7" w:rsidRPr="002D0E6F" w14:paraId="42F9523E" w14:textId="77777777" w:rsidTr="00E00602">
        <w:trPr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649C5ABB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5</w:t>
            </w:r>
          </w:p>
        </w:tc>
        <w:tc>
          <w:tcPr>
            <w:tcW w:w="0" w:type="auto"/>
            <w:vAlign w:val="center"/>
            <w:hideMark/>
          </w:tcPr>
          <w:p w14:paraId="5D519285" w14:textId="77777777" w:rsidR="00AC54F7" w:rsidRPr="002D0E6F" w:rsidRDefault="00AC54F7" w:rsidP="00BD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შემოსავ</w:t>
            </w:r>
            <w:r>
              <w:rPr>
                <w:rFonts w:ascii="Sylfaen" w:hAnsi="Sylfaen"/>
                <w:sz w:val="22"/>
                <w:szCs w:val="22"/>
                <w:lang w:val="ka-GE" w:eastAsia="ka-GE"/>
              </w:rPr>
              <w:t>ალი</w:t>
            </w: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 xml:space="preserve"> მოკლევადიანი  და  გრძელვადიანი იჯარებიდან</w:t>
            </w:r>
          </w:p>
        </w:tc>
        <w:tc>
          <w:tcPr>
            <w:tcW w:w="0" w:type="auto"/>
            <w:noWrap/>
            <w:vAlign w:val="center"/>
            <w:hideMark/>
          </w:tcPr>
          <w:p w14:paraId="1D6EE950" w14:textId="77777777" w:rsidR="00AC54F7" w:rsidRPr="002D0E6F" w:rsidRDefault="00AC54F7" w:rsidP="00BD0DE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26 440</w:t>
            </w:r>
          </w:p>
        </w:tc>
      </w:tr>
      <w:tr w:rsidR="00AC54F7" w:rsidRPr="002D0E6F" w14:paraId="61EB85FF" w14:textId="77777777" w:rsidTr="00E006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71D4E67E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6</w:t>
            </w:r>
          </w:p>
        </w:tc>
        <w:tc>
          <w:tcPr>
            <w:tcW w:w="0" w:type="auto"/>
            <w:vAlign w:val="center"/>
            <w:hideMark/>
          </w:tcPr>
          <w:p w14:paraId="0F9B650A" w14:textId="77777777" w:rsidR="00AC54F7" w:rsidRPr="002D0E6F" w:rsidRDefault="00AC54F7" w:rsidP="00BD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შემოსავალი ხელშეკრულებების ფარგლებში დარიცხული პირგასამტეხლოდან</w:t>
            </w:r>
          </w:p>
        </w:tc>
        <w:tc>
          <w:tcPr>
            <w:tcW w:w="0" w:type="auto"/>
            <w:noWrap/>
            <w:vAlign w:val="center"/>
          </w:tcPr>
          <w:p w14:paraId="577FEE73" w14:textId="77777777" w:rsidR="00AC54F7" w:rsidRPr="002D0E6F" w:rsidRDefault="00AC54F7" w:rsidP="00BD0DE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29 357</w:t>
            </w:r>
          </w:p>
        </w:tc>
      </w:tr>
      <w:tr w:rsidR="00AC54F7" w:rsidRPr="002D0E6F" w14:paraId="786EC403" w14:textId="77777777" w:rsidTr="00E00602">
        <w:trPr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238067C6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14:paraId="1019CC22" w14:textId="77777777" w:rsidR="00AC54F7" w:rsidRPr="002D0E6F" w:rsidRDefault="00AC54F7" w:rsidP="00BD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შოთა რუსთაველის საქართველოს ეროვნული სამეცნიერო ფონდის გრანტები</w:t>
            </w:r>
          </w:p>
        </w:tc>
        <w:tc>
          <w:tcPr>
            <w:tcW w:w="0" w:type="auto"/>
            <w:noWrap/>
            <w:vAlign w:val="center"/>
          </w:tcPr>
          <w:p w14:paraId="48B8E67A" w14:textId="77777777" w:rsidR="00AC54F7" w:rsidRPr="002D0E6F" w:rsidRDefault="00AC54F7" w:rsidP="00BD0DE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994 489</w:t>
            </w:r>
          </w:p>
        </w:tc>
      </w:tr>
      <w:tr w:rsidR="00AC54F7" w:rsidRPr="002D0E6F" w14:paraId="37F7F9FF" w14:textId="77777777" w:rsidTr="00E006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4C62A44B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14:paraId="7F45BF2A" w14:textId="77777777" w:rsidR="00AC54F7" w:rsidRPr="002D0E6F" w:rsidRDefault="00AC54F7" w:rsidP="00BD0D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უცხოური მიზნობრივი გრანტები</w:t>
            </w:r>
          </w:p>
        </w:tc>
        <w:tc>
          <w:tcPr>
            <w:tcW w:w="0" w:type="auto"/>
            <w:noWrap/>
            <w:vAlign w:val="center"/>
          </w:tcPr>
          <w:p w14:paraId="31C39A02" w14:textId="77777777" w:rsidR="00AC54F7" w:rsidRPr="002D0E6F" w:rsidRDefault="00AC54F7" w:rsidP="00BD0DE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1 015 481</w:t>
            </w:r>
          </w:p>
        </w:tc>
      </w:tr>
      <w:tr w:rsidR="00AC54F7" w:rsidRPr="002D0E6F" w14:paraId="060B7588" w14:textId="77777777" w:rsidTr="00E00602">
        <w:trPr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3F3E791D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9</w:t>
            </w:r>
          </w:p>
        </w:tc>
        <w:tc>
          <w:tcPr>
            <w:tcW w:w="0" w:type="auto"/>
            <w:vAlign w:val="center"/>
            <w:hideMark/>
          </w:tcPr>
          <w:p w14:paraId="5AB92054" w14:textId="77777777" w:rsidR="00AC54F7" w:rsidRPr="002D0E6F" w:rsidRDefault="00AC54F7" w:rsidP="00BD0DE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აჭარის ა.რ. განათლების, კულტურისა და სპორტის სამინისტრო დაფინანსება</w:t>
            </w:r>
          </w:p>
        </w:tc>
        <w:tc>
          <w:tcPr>
            <w:tcW w:w="0" w:type="auto"/>
            <w:noWrap/>
            <w:vAlign w:val="center"/>
          </w:tcPr>
          <w:p w14:paraId="0B1A2BB5" w14:textId="77777777" w:rsidR="00AC54F7" w:rsidRPr="002D0E6F" w:rsidRDefault="00AC54F7" w:rsidP="00BD0DE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1 353 013</w:t>
            </w:r>
          </w:p>
        </w:tc>
      </w:tr>
      <w:tr w:rsidR="00AC54F7" w:rsidRPr="002D0E6F" w14:paraId="3B275D91" w14:textId="77777777" w:rsidTr="00E006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00A88D6B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10</w:t>
            </w:r>
          </w:p>
        </w:tc>
        <w:tc>
          <w:tcPr>
            <w:tcW w:w="0" w:type="auto"/>
            <w:vAlign w:val="center"/>
            <w:hideMark/>
          </w:tcPr>
          <w:p w14:paraId="5D45FF63" w14:textId="73E36FCF" w:rsidR="00AC54F7" w:rsidRPr="00B6076C" w:rsidRDefault="00AC54F7" w:rsidP="00BD0DEA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</w:pPr>
            <w:r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>საქართველოს განათლების</w:t>
            </w:r>
            <w:r w:rsidR="0090792A"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 xml:space="preserve">, </w:t>
            </w:r>
            <w:r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>მეცნიერების</w:t>
            </w:r>
            <w:r w:rsidR="0090792A"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 xml:space="preserve"> და ახალგაზრდობის</w:t>
            </w:r>
            <w:r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 xml:space="preserve"> სამინისტროს დაფინანსება</w:t>
            </w:r>
          </w:p>
        </w:tc>
        <w:tc>
          <w:tcPr>
            <w:tcW w:w="0" w:type="auto"/>
            <w:noWrap/>
            <w:vAlign w:val="center"/>
          </w:tcPr>
          <w:p w14:paraId="616357AC" w14:textId="77777777" w:rsidR="00AC54F7" w:rsidRPr="002D0E6F" w:rsidRDefault="00AC54F7" w:rsidP="00BD0DE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41 062</w:t>
            </w:r>
          </w:p>
        </w:tc>
      </w:tr>
      <w:tr w:rsidR="00AC54F7" w:rsidRPr="002D0E6F" w14:paraId="654059E8" w14:textId="77777777" w:rsidTr="00E00602">
        <w:trPr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703D55B8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11</w:t>
            </w:r>
          </w:p>
        </w:tc>
        <w:tc>
          <w:tcPr>
            <w:tcW w:w="0" w:type="auto"/>
            <w:vAlign w:val="center"/>
            <w:hideMark/>
          </w:tcPr>
          <w:p w14:paraId="7C0E7012" w14:textId="77777777" w:rsidR="00AC54F7" w:rsidRPr="00B6076C" w:rsidRDefault="00AC54F7" w:rsidP="00BD0D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</w:pPr>
            <w:r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>ფეხბურთის განვითარების ფონდის დაფინანსება</w:t>
            </w:r>
          </w:p>
        </w:tc>
        <w:tc>
          <w:tcPr>
            <w:tcW w:w="0" w:type="auto"/>
            <w:noWrap/>
            <w:vAlign w:val="center"/>
          </w:tcPr>
          <w:p w14:paraId="50EE6909" w14:textId="77777777" w:rsidR="00AC54F7" w:rsidRPr="002D0E6F" w:rsidRDefault="00AC54F7" w:rsidP="00BD0DEA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50 400</w:t>
            </w:r>
          </w:p>
        </w:tc>
      </w:tr>
      <w:tr w:rsidR="00AC54F7" w:rsidRPr="002D0E6F" w14:paraId="7DE6925B" w14:textId="77777777" w:rsidTr="00E006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noWrap/>
            <w:vAlign w:val="center"/>
            <w:hideMark/>
          </w:tcPr>
          <w:p w14:paraId="70C5F8BD" w14:textId="77777777" w:rsidR="00AC54F7" w:rsidRPr="002D0E6F" w:rsidRDefault="00AC54F7" w:rsidP="00BD0DEA">
            <w:pPr>
              <w:jc w:val="center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12</w:t>
            </w:r>
          </w:p>
        </w:tc>
        <w:tc>
          <w:tcPr>
            <w:tcW w:w="0" w:type="auto"/>
            <w:vAlign w:val="center"/>
            <w:hideMark/>
          </w:tcPr>
          <w:p w14:paraId="75E4543B" w14:textId="77777777" w:rsidR="00AC54F7" w:rsidRPr="00B6076C" w:rsidRDefault="00AC54F7" w:rsidP="00BD0D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</w:pPr>
            <w:r w:rsidRPr="00B6076C">
              <w:rPr>
                <w:rFonts w:ascii="Sylfaen" w:hAnsi="Sylfaen"/>
                <w:color w:val="000000" w:themeColor="text1"/>
                <w:sz w:val="22"/>
                <w:szCs w:val="22"/>
                <w:lang w:val="ka-GE" w:eastAsia="ka-GE"/>
              </w:rPr>
              <w:t>სახელმწიფო სტიპენდია</w:t>
            </w:r>
          </w:p>
        </w:tc>
        <w:tc>
          <w:tcPr>
            <w:tcW w:w="0" w:type="auto"/>
            <w:noWrap/>
            <w:vAlign w:val="center"/>
          </w:tcPr>
          <w:p w14:paraId="53805916" w14:textId="77777777" w:rsidR="00AC54F7" w:rsidRPr="002D0E6F" w:rsidRDefault="00AC54F7" w:rsidP="00BD0DEA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ylfaen" w:hAnsi="Sylfaen"/>
                <w:sz w:val="22"/>
                <w:szCs w:val="22"/>
                <w:lang w:val="ka-GE" w:eastAsia="ka-GE"/>
              </w:rPr>
            </w:pPr>
            <w:r w:rsidRPr="002D0E6F">
              <w:rPr>
                <w:rFonts w:ascii="Sylfaen" w:hAnsi="Sylfaen"/>
                <w:sz w:val="22"/>
                <w:szCs w:val="22"/>
                <w:lang w:val="ka-GE" w:eastAsia="ka-GE"/>
              </w:rPr>
              <w:t>546 600</w:t>
            </w:r>
          </w:p>
        </w:tc>
      </w:tr>
    </w:tbl>
    <w:p w14:paraId="3DB8A111" w14:textId="77777777" w:rsidR="008804F4" w:rsidRPr="008804F4" w:rsidRDefault="008804F4" w:rsidP="008804F4">
      <w:pPr>
        <w:jc w:val="both"/>
        <w:rPr>
          <w:sz w:val="24"/>
          <w:szCs w:val="24"/>
          <w:lang w:val="ka-GE"/>
        </w:rPr>
      </w:pPr>
    </w:p>
    <w:p w14:paraId="5DC3D46E" w14:textId="35F220E2" w:rsidR="00654FA1" w:rsidRDefault="008804F4" w:rsidP="008804F4">
      <w:pPr>
        <w:jc w:val="both"/>
        <w:rPr>
          <w:sz w:val="24"/>
          <w:szCs w:val="24"/>
          <w:lang w:val="ka-GE"/>
        </w:rPr>
        <w:sectPr w:rsidR="00654FA1" w:rsidSect="002A2C82">
          <w:pgSz w:w="11907" w:h="16840" w:code="9"/>
          <w:pgMar w:top="1134" w:right="992" w:bottom="1134" w:left="851" w:header="709" w:footer="709" w:gutter="0"/>
          <w:cols w:space="720"/>
        </w:sectPr>
      </w:pPr>
      <w:r w:rsidRPr="008804F4">
        <w:rPr>
          <w:sz w:val="24"/>
          <w:szCs w:val="24"/>
          <w:lang w:val="ka-GE"/>
        </w:rPr>
        <w:t xml:space="preserve">                                                                   </w:t>
      </w:r>
    </w:p>
    <w:p w14:paraId="12E2A131" w14:textId="1B2A0442" w:rsidR="003814ED" w:rsidRPr="003814ED" w:rsidRDefault="003814ED" w:rsidP="003814ED">
      <w:pPr>
        <w:jc w:val="right"/>
        <w:rPr>
          <w:b/>
          <w:bCs/>
          <w:sz w:val="24"/>
          <w:szCs w:val="24"/>
          <w:lang w:val="ka-GE"/>
        </w:rPr>
      </w:pPr>
      <w:r w:rsidRPr="003814ED">
        <w:rPr>
          <w:rFonts w:ascii="Sylfaen" w:hAnsi="Sylfaen" w:cs="Sylfaen"/>
          <w:b/>
          <w:bCs/>
          <w:sz w:val="24"/>
          <w:szCs w:val="24"/>
        </w:rPr>
        <w:t>ცხრილი</w:t>
      </w:r>
      <w:r w:rsidRPr="003814ED">
        <w:rPr>
          <w:b/>
          <w:bCs/>
          <w:sz w:val="24"/>
          <w:szCs w:val="24"/>
        </w:rPr>
        <w:t xml:space="preserve"> N2</w:t>
      </w:r>
    </w:p>
    <w:p w14:paraId="1B4E97B7" w14:textId="77777777" w:rsidR="003814ED" w:rsidRPr="003814ED" w:rsidRDefault="003814ED" w:rsidP="003814ED">
      <w:pPr>
        <w:jc w:val="both"/>
        <w:rPr>
          <w:sz w:val="24"/>
          <w:szCs w:val="24"/>
        </w:rPr>
      </w:pPr>
    </w:p>
    <w:p w14:paraId="3CBE7101" w14:textId="1D89FD50" w:rsidR="008804F4" w:rsidRDefault="003814ED" w:rsidP="0019553F">
      <w:pPr>
        <w:jc w:val="center"/>
        <w:rPr>
          <w:b/>
          <w:bCs/>
          <w:sz w:val="28"/>
          <w:szCs w:val="28"/>
          <w:lang w:val="ka-GE"/>
        </w:rPr>
      </w:pP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საჯარო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სამართლის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იურიდიული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პირი</w:t>
      </w:r>
      <w:r w:rsidRPr="003814ED">
        <w:rPr>
          <w:b/>
          <w:bCs/>
          <w:sz w:val="28"/>
          <w:szCs w:val="28"/>
          <w:lang w:val="ka-GE"/>
        </w:rPr>
        <w:t xml:space="preserve"> -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ბათუმის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შოთა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რუსთაველის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სახელმწიფო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უნივერსიტეტის</w:t>
      </w:r>
      <w:r w:rsidRPr="003814ED">
        <w:rPr>
          <w:b/>
          <w:bCs/>
          <w:sz w:val="28"/>
          <w:szCs w:val="28"/>
          <w:lang w:val="ka-GE"/>
        </w:rPr>
        <w:t xml:space="preserve">  </w:t>
      </w:r>
      <w:r w:rsidRPr="003814ED">
        <w:rPr>
          <w:b/>
          <w:bCs/>
          <w:sz w:val="28"/>
          <w:szCs w:val="28"/>
          <w:lang w:val="ka-GE"/>
        </w:rPr>
        <w:br/>
        <w:t xml:space="preserve">2023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წლის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ბიუჯეტი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და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მისი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="00972817">
        <w:rPr>
          <w:rFonts w:ascii="Sylfaen" w:hAnsi="Sylfaen"/>
          <w:b/>
          <w:bCs/>
          <w:sz w:val="28"/>
          <w:szCs w:val="28"/>
          <w:lang w:val="ka-GE"/>
        </w:rPr>
        <w:t xml:space="preserve">წლიური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შესრულება</w:t>
      </w:r>
      <w:r w:rsidRPr="003814ED">
        <w:rPr>
          <w:b/>
          <w:bCs/>
          <w:sz w:val="28"/>
          <w:szCs w:val="28"/>
          <w:lang w:val="ka-GE"/>
        </w:rPr>
        <w:t xml:space="preserve"> (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საკასო</w:t>
      </w:r>
      <w:r w:rsidRPr="003814ED">
        <w:rPr>
          <w:b/>
          <w:bCs/>
          <w:sz w:val="28"/>
          <w:szCs w:val="28"/>
          <w:lang w:val="ka-GE"/>
        </w:rPr>
        <w:t xml:space="preserve"> </w:t>
      </w:r>
      <w:r w:rsidRPr="003814ED">
        <w:rPr>
          <w:rFonts w:ascii="Sylfaen" w:hAnsi="Sylfaen" w:cs="Sylfaen"/>
          <w:b/>
          <w:bCs/>
          <w:sz w:val="28"/>
          <w:szCs w:val="28"/>
          <w:lang w:val="ka-GE"/>
        </w:rPr>
        <w:t>ხარჯები</w:t>
      </w:r>
      <w:r w:rsidRPr="003814ED">
        <w:rPr>
          <w:b/>
          <w:bCs/>
          <w:sz w:val="28"/>
          <w:szCs w:val="28"/>
          <w:lang w:val="ka-GE"/>
        </w:rPr>
        <w:t>)</w:t>
      </w:r>
    </w:p>
    <w:p w14:paraId="2F25127F" w14:textId="77777777" w:rsidR="0019553F" w:rsidRPr="008804F4" w:rsidRDefault="0019553F" w:rsidP="0019553F">
      <w:pPr>
        <w:pBdr>
          <w:bottom w:val="single" w:sz="24" w:space="1" w:color="1F497D" w:themeColor="text2"/>
        </w:pBdr>
        <w:jc w:val="center"/>
        <w:rPr>
          <w:sz w:val="24"/>
          <w:szCs w:val="24"/>
          <w:lang w:val="ka-GE"/>
        </w:rPr>
      </w:pPr>
    </w:p>
    <w:p w14:paraId="7101FAC4" w14:textId="77777777" w:rsidR="008804F4" w:rsidRDefault="008804F4" w:rsidP="008804F4">
      <w:pPr>
        <w:jc w:val="both"/>
        <w:rPr>
          <w:sz w:val="24"/>
          <w:szCs w:val="24"/>
          <w:lang w:val="ka-GE"/>
        </w:rPr>
      </w:pPr>
    </w:p>
    <w:tbl>
      <w:tblPr>
        <w:tblW w:w="18709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836"/>
        <w:gridCol w:w="835"/>
        <w:gridCol w:w="823"/>
        <w:gridCol w:w="763"/>
        <w:gridCol w:w="1160"/>
        <w:gridCol w:w="157"/>
        <w:gridCol w:w="8"/>
        <w:gridCol w:w="835"/>
        <w:gridCol w:w="537"/>
        <w:gridCol w:w="219"/>
        <w:gridCol w:w="8"/>
        <w:gridCol w:w="1088"/>
        <w:gridCol w:w="397"/>
        <w:gridCol w:w="8"/>
        <w:gridCol w:w="1133"/>
        <w:gridCol w:w="8"/>
        <w:gridCol w:w="1182"/>
        <w:gridCol w:w="8"/>
        <w:gridCol w:w="246"/>
        <w:gridCol w:w="1009"/>
        <w:gridCol w:w="8"/>
        <w:gridCol w:w="1012"/>
        <w:gridCol w:w="189"/>
        <w:gridCol w:w="713"/>
        <w:gridCol w:w="421"/>
        <w:gridCol w:w="540"/>
        <w:gridCol w:w="470"/>
        <w:gridCol w:w="8"/>
        <w:gridCol w:w="605"/>
        <w:gridCol w:w="730"/>
        <w:gridCol w:w="8"/>
        <w:gridCol w:w="1075"/>
        <w:gridCol w:w="1670"/>
      </w:tblGrid>
      <w:tr w:rsidR="0048145F" w:rsidRPr="0048145F" w14:paraId="1C090386" w14:textId="77777777" w:rsidTr="0048145F">
        <w:trPr>
          <w:gridAfter w:val="2"/>
          <w:wAfter w:w="2745" w:type="dxa"/>
          <w:trHeight w:val="375"/>
        </w:trPr>
        <w:tc>
          <w:tcPr>
            <w:tcW w:w="767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C734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შემოსავლები წინა წლის ნაშთის გათვალისწინებით</w:t>
            </w:r>
          </w:p>
        </w:tc>
        <w:tc>
          <w:tcPr>
            <w:tcW w:w="23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noWrap/>
            <w:vAlign w:val="center"/>
            <w:hideMark/>
          </w:tcPr>
          <w:p w14:paraId="29EFB54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48145F">
              <w:rPr>
                <w:rFonts w:ascii="Sylfaen" w:hAnsi="Sylfaen"/>
                <w:b/>
                <w:bCs/>
                <w:color w:val="FFFFFF" w:themeColor="background1"/>
                <w:sz w:val="18"/>
                <w:szCs w:val="18"/>
                <w:lang w:val="ka-GE" w:eastAsia="ka-GE"/>
              </w:rPr>
              <w:t>32 932 151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92A2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საკასო ხარჯი სულ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noWrap/>
            <w:vAlign w:val="center"/>
            <w:hideMark/>
          </w:tcPr>
          <w:p w14:paraId="36A2BBBD" w14:textId="77777777" w:rsidR="00DA5F41" w:rsidRPr="0048145F" w:rsidRDefault="00DA5F41" w:rsidP="00DA5F41">
            <w:pPr>
              <w:jc w:val="center"/>
              <w:rPr>
                <w:rFonts w:ascii="Sylfaen" w:hAnsi="Sylfaen"/>
                <w:b/>
                <w:bCs/>
                <w:color w:val="FFFFFF" w:themeColor="background1"/>
                <w:sz w:val="18"/>
                <w:szCs w:val="18"/>
                <w:lang w:val="ka-GE" w:eastAsia="ka-GE"/>
              </w:rPr>
            </w:pPr>
            <w:r w:rsidRPr="0048145F">
              <w:rPr>
                <w:rFonts w:ascii="Sylfaen" w:hAnsi="Sylfaen"/>
                <w:b/>
                <w:bCs/>
                <w:color w:val="FFFFFF" w:themeColor="background1"/>
                <w:sz w:val="18"/>
                <w:szCs w:val="18"/>
                <w:lang w:val="ka-GE" w:eastAsia="ka-GE"/>
              </w:rPr>
              <w:t>27 180 184,58</w:t>
            </w:r>
          </w:p>
        </w:tc>
      </w:tr>
      <w:tr w:rsidR="00A72353" w:rsidRPr="00DA5F41" w14:paraId="7DC4290A" w14:textId="77777777" w:rsidTr="00DB5149">
        <w:trPr>
          <w:trHeight w:val="165"/>
        </w:trPr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D8F88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C4475D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28438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9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C70C1F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8C872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9E8652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3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93C78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5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59D09E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4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A52A0B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202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4AD05F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8A75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9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A7FAAF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48FC1E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CDDFF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D43F9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85741C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7A6E9DAF" w14:textId="77777777" w:rsidTr="0048145F">
        <w:trPr>
          <w:gridAfter w:val="2"/>
          <w:wAfter w:w="2745" w:type="dxa"/>
          <w:trHeight w:val="405"/>
        </w:trPr>
        <w:tc>
          <w:tcPr>
            <w:tcW w:w="767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6760C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ხარჯები</w:t>
            </w:r>
          </w:p>
        </w:tc>
        <w:tc>
          <w:tcPr>
            <w:tcW w:w="23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noWrap/>
            <w:vAlign w:val="center"/>
            <w:hideMark/>
          </w:tcPr>
          <w:p w14:paraId="3DF8FE7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48145F">
              <w:rPr>
                <w:rFonts w:ascii="Sylfaen" w:hAnsi="Sylfaen"/>
                <w:b/>
                <w:bCs/>
                <w:color w:val="FFFFFF" w:themeColor="background1"/>
                <w:sz w:val="18"/>
                <w:szCs w:val="18"/>
                <w:lang w:val="ka-GE" w:eastAsia="ka-GE"/>
              </w:rPr>
              <w:t>32 932 151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740A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საკასო შესრულების პროცენტული მაჩვენებელი (%)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noWrap/>
            <w:vAlign w:val="center"/>
            <w:hideMark/>
          </w:tcPr>
          <w:p w14:paraId="0C88E2B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48145F">
              <w:rPr>
                <w:rFonts w:ascii="Sylfaen" w:hAnsi="Sylfaen"/>
                <w:b/>
                <w:bCs/>
                <w:color w:val="FFFFFF" w:themeColor="background1"/>
                <w:sz w:val="18"/>
                <w:szCs w:val="18"/>
                <w:lang w:val="ka-GE" w:eastAsia="ka-GE"/>
              </w:rPr>
              <w:t>82,53</w:t>
            </w:r>
          </w:p>
        </w:tc>
      </w:tr>
      <w:tr w:rsidR="00A72353" w:rsidRPr="00DA5F41" w14:paraId="6D874038" w14:textId="77777777" w:rsidTr="00DB5149">
        <w:trPr>
          <w:trHeight w:val="120"/>
        </w:trPr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4318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D7BC9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2A324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9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96836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F81B6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FEF65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3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FE317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5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7A45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4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7DC1F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202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44E2E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8080A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9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92C7E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CB4D7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2787D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55230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EE229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3AC12502" w14:textId="77777777" w:rsidTr="00DB5149">
        <w:trPr>
          <w:gridAfter w:val="3"/>
          <w:wAfter w:w="2753" w:type="dxa"/>
          <w:trHeight w:val="270"/>
        </w:trPr>
        <w:tc>
          <w:tcPr>
            <w:tcW w:w="458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791F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მათ შორის: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780A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065DB" w14:textId="77777777" w:rsidR="00DA5F41" w:rsidRPr="00DA5F41" w:rsidRDefault="00DA5F41" w:rsidP="00DA5F41">
            <w:pPr>
              <w:jc w:val="center"/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1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069D0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80F95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2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A716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2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CCDE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35F06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12FB0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3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F49DA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79DDACA3" w14:textId="77777777" w:rsidTr="00DB5149">
        <w:trPr>
          <w:trHeight w:val="75"/>
        </w:trPr>
        <w:tc>
          <w:tcPr>
            <w:tcW w:w="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59E76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CDB7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BA8AA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9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24C16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DC905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5CDA4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3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EB3C4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54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33FF7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4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9E34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202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056D5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00CE3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9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B1C56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AC7BE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D75D9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EFE04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  <w:tc>
          <w:tcPr>
            <w:tcW w:w="1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3C6C7" w14:textId="77777777" w:rsidR="00DA5F41" w:rsidRPr="00DA5F41" w:rsidRDefault="00DA5F41" w:rsidP="00DA5F41">
            <w:pPr>
              <w:rPr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1302F317" w14:textId="77777777" w:rsidTr="00112B2D">
        <w:trPr>
          <w:gridAfter w:val="3"/>
          <w:wAfter w:w="2753" w:type="dxa"/>
          <w:trHeight w:val="45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4834DC14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პროგრამის დასახელება</w:t>
            </w:r>
          </w:p>
        </w:tc>
        <w:tc>
          <w:tcPr>
            <w:tcW w:w="5550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EBD6A4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თანხა დაფინანსების წყაროს მიხედვით - გეგმა</w:t>
            </w:r>
          </w:p>
        </w:tc>
        <w:tc>
          <w:tcPr>
            <w:tcW w:w="11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8961038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9087E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საკასო ხარჯი - 01.01.2023-31.12.2023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77C93" w14:textId="10135717" w:rsidR="00A72353" w:rsidRPr="00DA5F41" w:rsidRDefault="00A72353" w:rsidP="00A72353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2C502181" w14:textId="77777777" w:rsidTr="00112B2D">
        <w:trPr>
          <w:gridAfter w:val="3"/>
          <w:wAfter w:w="2753" w:type="dxa"/>
          <w:trHeight w:val="1493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 w:themeFill="text2" w:themeFillTint="33"/>
            <w:vAlign w:val="center"/>
            <w:hideMark/>
          </w:tcPr>
          <w:p w14:paraId="73346B1B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  <w:t>ბსუ-ს ფაკულტეტების, კვლევითი ინსტიტუტებისა და პროფესიული პროგრამების მართვისა და უწყვეტი განათლების ცენტრის მხარდაჭერა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DDC07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EBDB3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06EF7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DEC26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19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14B92F5F" w14:textId="77777777" w:rsidR="00A72353" w:rsidRPr="00DA5F41" w:rsidRDefault="00A72353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B0084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F99DB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E0821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A9BD9" w14:textId="77777777" w:rsidR="00A72353" w:rsidRPr="00DA5F41" w:rsidRDefault="00A72353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34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39D294" w14:textId="56AD2E83" w:rsidR="00A72353" w:rsidRPr="00DA5F41" w:rsidRDefault="00A72353" w:rsidP="00A72353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 xml:space="preserve"> სულ თანხა</w:t>
            </w:r>
          </w:p>
        </w:tc>
      </w:tr>
      <w:tr w:rsidR="00A72353" w:rsidRPr="00DA5F41" w14:paraId="6B3EAA38" w14:textId="77777777" w:rsidTr="00DB5149">
        <w:trPr>
          <w:gridAfter w:val="3"/>
          <w:wAfter w:w="2753" w:type="dxa"/>
          <w:trHeight w:val="70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20C0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ეკონომიკისა და ბიზნესის ფაკულტეტი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380C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1 477 559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FC97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30 920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0305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B8B9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760D3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1 508 479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60B7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1 187 024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394B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28 041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77A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6EA9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3805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1 215 064,78</w:t>
            </w:r>
          </w:p>
        </w:tc>
      </w:tr>
      <w:tr w:rsidR="00A72353" w:rsidRPr="00DA5F41" w14:paraId="6CC4D72A" w14:textId="77777777" w:rsidTr="00DB5149">
        <w:trPr>
          <w:gridAfter w:val="3"/>
          <w:wAfter w:w="2753" w:type="dxa"/>
          <w:trHeight w:val="93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51DC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საბუნებისმეტყველო მეცნიერებათა და ჯანდაცვის ფაკულტეტი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449C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4 194 890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30875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25 750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4888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70CF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79631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4 220 640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AE01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4 163 623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2B1E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0FBD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AFF4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F8D1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4 163 622,85</w:t>
            </w:r>
          </w:p>
        </w:tc>
      </w:tr>
      <w:tr w:rsidR="00A72353" w:rsidRPr="00DA5F41" w14:paraId="68CB96F1" w14:textId="77777777" w:rsidTr="00DB5149">
        <w:trPr>
          <w:gridAfter w:val="3"/>
          <w:wAfter w:w="2753" w:type="dxa"/>
          <w:trHeight w:val="64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F535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 - ჰუმანიტარულ მეცნიერებათა ფაკულტეტი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D8F8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3 006 325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7A36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25 000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4885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FA7A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70A6E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3 031 325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F22C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2 772 821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67CD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24 985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F4B2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AA6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C2B7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2 797 805,48</w:t>
            </w:r>
          </w:p>
        </w:tc>
      </w:tr>
      <w:tr w:rsidR="00A72353" w:rsidRPr="00DA5F41" w14:paraId="7B97BA66" w14:textId="77777777" w:rsidTr="00DB5149">
        <w:trPr>
          <w:gridAfter w:val="3"/>
          <w:wAfter w:w="2753" w:type="dxa"/>
          <w:trHeight w:val="76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A965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ზუსტ მეცნიერებათა და განათლების  ფაკულტეტი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7161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2 116 500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78C4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62 710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D7FC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20 000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B8BB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4 400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DB116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2 203 610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02F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1 864 711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6E0C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58 853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9EF5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18 050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077A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4 400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C578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1 946 013,75</w:t>
            </w:r>
          </w:p>
        </w:tc>
      </w:tr>
      <w:tr w:rsidR="00A72353" w:rsidRPr="00DA5F41" w14:paraId="54FD5F74" w14:textId="77777777" w:rsidTr="00DB5149">
        <w:trPr>
          <w:gridAfter w:val="3"/>
          <w:wAfter w:w="2753" w:type="dxa"/>
          <w:trHeight w:val="67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6D6C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 - იურიდიულ და სოციალურ მეცნიერებათა ფაკულტეტი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9CC7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1 392 001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67C2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20 000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4B1C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4736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5B65D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1 412 001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FEBB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1 262 109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36F5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19 769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2AFC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F0D7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528D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1 281 878,01</w:t>
            </w:r>
          </w:p>
        </w:tc>
      </w:tr>
      <w:tr w:rsidR="00A72353" w:rsidRPr="00DA5F41" w14:paraId="5E475DC2" w14:textId="77777777" w:rsidTr="00DB5149">
        <w:trPr>
          <w:gridAfter w:val="3"/>
          <w:wAfter w:w="2753" w:type="dxa"/>
          <w:trHeight w:val="45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3D5B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 - ტურიზმის ფაკულტეტი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96DA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812 020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123D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90 000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7FBF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91F6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F7480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902 020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30D8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562 585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BF8B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83 720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0A50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7A14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339A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646 305,22</w:t>
            </w:r>
          </w:p>
        </w:tc>
      </w:tr>
      <w:tr w:rsidR="00A72353" w:rsidRPr="00DA5F41" w14:paraId="580B096A" w14:textId="77777777" w:rsidTr="00DB5149">
        <w:trPr>
          <w:gridAfter w:val="3"/>
          <w:wAfter w:w="2753" w:type="dxa"/>
          <w:trHeight w:val="55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4CE3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ტექნოლოგიური  ფაკულტეტი</w:t>
            </w:r>
          </w:p>
        </w:tc>
        <w:tc>
          <w:tcPr>
            <w:tcW w:w="13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70B2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1 477 537</w:t>
            </w:r>
          </w:p>
        </w:tc>
        <w:tc>
          <w:tcPr>
            <w:tcW w:w="15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40A5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20 000</w:t>
            </w:r>
          </w:p>
        </w:tc>
        <w:tc>
          <w:tcPr>
            <w:tcW w:w="14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CD13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40F1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4B25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1 497 537</w:t>
            </w: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A6F2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1 246 107</w:t>
            </w:r>
          </w:p>
        </w:tc>
        <w:tc>
          <w:tcPr>
            <w:tcW w:w="12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7D45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9A98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A7CE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6C5B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1 246 107,13</w:t>
            </w:r>
          </w:p>
        </w:tc>
      </w:tr>
      <w:tr w:rsidR="00A72353" w:rsidRPr="00DA5F41" w14:paraId="564EAEF6" w14:textId="77777777" w:rsidTr="00DB5149">
        <w:trPr>
          <w:gridAfter w:val="3"/>
          <w:wAfter w:w="2753" w:type="dxa"/>
          <w:trHeight w:val="111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519D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ბსუ-ს დამოუკიდებელი სამეცნიერო-კვლევითი ერთეული - ფიტოპათოლოგიისა და ბიომრავალფეროვნების ინსტიტუტი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D7AB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466 724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9930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321 000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93CA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8510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C906C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787 724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6EC7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369 214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9A29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321 000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E3D4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2049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7045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690 213,97</w:t>
            </w:r>
          </w:p>
        </w:tc>
      </w:tr>
      <w:tr w:rsidR="00A72353" w:rsidRPr="00DA5F41" w14:paraId="4FF23070" w14:textId="77777777" w:rsidTr="00DB5149">
        <w:trPr>
          <w:gridAfter w:val="3"/>
          <w:wAfter w:w="2753" w:type="dxa"/>
          <w:trHeight w:val="103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AEB0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 -  ბსუ-ს დამოუკიდებელი სამეცნიერო-კვლევითი ერთეული - აგრარული და მემბრანული ტექნოლოგიების ინსტიტუტი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77FA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388 497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9EDA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367 100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F2FC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7E44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6CE6C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755 597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E7DF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353 734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2755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367 080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CD1D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A465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89A3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720 814,34</w:t>
            </w:r>
          </w:p>
        </w:tc>
      </w:tr>
      <w:tr w:rsidR="00A72353" w:rsidRPr="00DA5F41" w14:paraId="6410814E" w14:textId="77777777" w:rsidTr="00DB5149">
        <w:trPr>
          <w:gridAfter w:val="3"/>
          <w:wAfter w:w="2753" w:type="dxa"/>
          <w:trHeight w:val="97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9127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 -  ბსუ-ს დამოუკიდებელი სამეცნიერო-კვლევითი ერთეული - ნიკო ბერძენიშვილის ინსტიტუტი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5B6D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244 986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459F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431 220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CC00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20 000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FE88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28FD1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696 206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1D2B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231 511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E7AC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412 589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8B6C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17 642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9AB2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767A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661 741,59</w:t>
            </w:r>
          </w:p>
        </w:tc>
      </w:tr>
      <w:tr w:rsidR="00A72353" w:rsidRPr="00DA5F41" w14:paraId="0ABADE2C" w14:textId="77777777" w:rsidTr="00DB5149">
        <w:trPr>
          <w:gridAfter w:val="3"/>
          <w:wAfter w:w="2753" w:type="dxa"/>
          <w:trHeight w:val="72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D6F0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პროფესიული პროგრამების მართვისა და უწყვეტი განათლების ცენტრი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9CD7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567 495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B36B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F4CC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52 935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0FB2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80F6D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620 430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A7BD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420 880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E740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5E08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17 420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24B9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9D4F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438 299,87</w:t>
            </w:r>
          </w:p>
        </w:tc>
      </w:tr>
      <w:tr w:rsidR="00A72353" w:rsidRPr="00DA5F41" w14:paraId="1E802C14" w14:textId="77777777" w:rsidTr="00DB5149">
        <w:trPr>
          <w:gridAfter w:val="3"/>
          <w:wAfter w:w="2753" w:type="dxa"/>
          <w:trHeight w:val="61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E9EF7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  <w:t>ქვეპროგრამა  - შიდა საუნივერსიტეტო მიზნობრივი დაფინანსება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93710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  <w:t>269 350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64157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98AD6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42332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DB0F8A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sz w:val="18"/>
                <w:szCs w:val="18"/>
                <w:lang w:val="ka-GE" w:eastAsia="ka-GE"/>
              </w:rPr>
              <w:t>269 350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FA27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192 093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9797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4AA5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7674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1038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192 093,27</w:t>
            </w:r>
          </w:p>
        </w:tc>
      </w:tr>
      <w:tr w:rsidR="00DA5F41" w:rsidRPr="00DA5F41" w14:paraId="3181E000" w14:textId="77777777" w:rsidTr="00112B2D">
        <w:trPr>
          <w:gridAfter w:val="3"/>
          <w:wAfter w:w="2753" w:type="dxa"/>
          <w:trHeight w:val="345"/>
        </w:trPr>
        <w:tc>
          <w:tcPr>
            <w:tcW w:w="325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27C84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F3BB49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16 413 884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08C12C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1 393 700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38B8EA7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92 935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9074AA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4 400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17C7620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17 904 919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57076D7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14 626 412,73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52FF7BC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1 316 035,73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E3C12F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53 111,80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51B0D59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4 400,00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07FDDFD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15 999 960,26</w:t>
            </w:r>
          </w:p>
        </w:tc>
      </w:tr>
      <w:tr w:rsidR="00DB5149" w:rsidRPr="00DA5F41" w14:paraId="3B0ABA31" w14:textId="77777777" w:rsidTr="00112B2D">
        <w:trPr>
          <w:gridAfter w:val="3"/>
          <w:wAfter w:w="2753" w:type="dxa"/>
          <w:trHeight w:val="43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7885814A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პროგრამის დასახელება</w:t>
            </w:r>
          </w:p>
        </w:tc>
        <w:tc>
          <w:tcPr>
            <w:tcW w:w="5550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BDDA03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თანხა დაფინანსების წყაროს მიხედვით - გეგმა</w:t>
            </w:r>
          </w:p>
        </w:tc>
        <w:tc>
          <w:tcPr>
            <w:tcW w:w="11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2616EBE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25E12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საკასო ხარჯი - 01.01.2023-31.12.2023</w:t>
            </w:r>
          </w:p>
        </w:tc>
        <w:tc>
          <w:tcPr>
            <w:tcW w:w="13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F9381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</w:tr>
      <w:tr w:rsidR="00DB5149" w:rsidRPr="00DA5F41" w14:paraId="16989477" w14:textId="77777777" w:rsidTr="00112B2D">
        <w:trPr>
          <w:gridAfter w:val="3"/>
          <w:wAfter w:w="2753" w:type="dxa"/>
          <w:trHeight w:val="90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 w:themeFill="text2" w:themeFillTint="33"/>
            <w:vAlign w:val="center"/>
            <w:hideMark/>
          </w:tcPr>
          <w:p w14:paraId="2595CD3C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  <w:t>უნივერსიტეტის მართვა და რეგულირება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F2BB1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C2EA5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647D6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E92B2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19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38E61BF" w14:textId="77777777" w:rsidR="00DB5149" w:rsidRPr="00DA5F41" w:rsidRDefault="00DB5149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8C73B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02363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A5798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F38C4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343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162D0" w14:textId="77777777" w:rsidR="00DB5149" w:rsidRPr="00DA5F41" w:rsidRDefault="00DB5149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2DF4A4DA" w14:textId="77777777" w:rsidTr="00DB5149">
        <w:trPr>
          <w:gridAfter w:val="3"/>
          <w:wAfter w:w="2753" w:type="dxa"/>
          <w:trHeight w:val="76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456F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უნივერსიტეტის საქმიანობის ადმინისტრაციული მხარდაჭერა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95BB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7 248 605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0131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100 000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8EEC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15 000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D6CE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38030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7 363 605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9225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6 246 673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6960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19 290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6011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15 000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520A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1A6B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6 280 963,09</w:t>
            </w:r>
          </w:p>
        </w:tc>
      </w:tr>
      <w:tr w:rsidR="00A72353" w:rsidRPr="00DA5F41" w14:paraId="7E7E1295" w14:textId="77777777" w:rsidTr="00DB5149">
        <w:trPr>
          <w:gridAfter w:val="3"/>
          <w:wAfter w:w="2753" w:type="dxa"/>
          <w:trHeight w:val="63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4FCC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ხარისხის უზრუნველყოფის სისტემის  მხარდაჭერა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290B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539 150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5E92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EA45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333F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2 777 587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DC4D9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3 316 737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A483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129 691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0569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5EB0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7494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1 789 068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2C1B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1 918 759,49</w:t>
            </w:r>
          </w:p>
        </w:tc>
      </w:tr>
      <w:tr w:rsidR="00DA5F41" w:rsidRPr="00DA5F41" w14:paraId="7AD73387" w14:textId="77777777" w:rsidTr="00112B2D">
        <w:trPr>
          <w:gridAfter w:val="3"/>
          <w:wAfter w:w="2753" w:type="dxa"/>
          <w:trHeight w:val="345"/>
        </w:trPr>
        <w:tc>
          <w:tcPr>
            <w:tcW w:w="325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59BCDC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0531F149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7 787 755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6802348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100 000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37A5923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15 000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65E7B8F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2 777 587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05AF221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10 680 342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ABC723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6 376 365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1A76DDA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19 290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5D23486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15 000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D9DA2B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1 789 068</w:t>
            </w:r>
          </w:p>
        </w:tc>
        <w:tc>
          <w:tcPr>
            <w:tcW w:w="13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1377ED4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8 199 722,58</w:t>
            </w:r>
          </w:p>
        </w:tc>
      </w:tr>
      <w:tr w:rsidR="00A72353" w:rsidRPr="00DA5F41" w14:paraId="60654274" w14:textId="77777777" w:rsidTr="00112B2D">
        <w:trPr>
          <w:gridAfter w:val="3"/>
          <w:wAfter w:w="2753" w:type="dxa"/>
          <w:trHeight w:val="55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2D4AC37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პროგრამის დასახელება</w:t>
            </w:r>
          </w:p>
        </w:tc>
        <w:tc>
          <w:tcPr>
            <w:tcW w:w="5550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986E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თანხა დაფინანსების წყაროს მიხედვით - გეგმა</w:t>
            </w:r>
          </w:p>
        </w:tc>
        <w:tc>
          <w:tcPr>
            <w:tcW w:w="1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1F8D0C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16EA7C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საკასო ხარჯი - 01.01.2023-31.12.2023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85C3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</w:tr>
      <w:tr w:rsidR="00DA5F41" w:rsidRPr="00DA5F41" w14:paraId="538D8A8C" w14:textId="77777777" w:rsidTr="00112B2D">
        <w:trPr>
          <w:gridAfter w:val="3"/>
          <w:wAfter w:w="2753" w:type="dxa"/>
          <w:trHeight w:val="90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14:paraId="27B3372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  <w:t>უნივერსიტეტის ინფრასტრუქტურული განვითარება</w:t>
            </w:r>
          </w:p>
        </w:tc>
        <w:tc>
          <w:tcPr>
            <w:tcW w:w="13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73DE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5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E173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4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C719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E8FF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04BB1D" w14:textId="77777777" w:rsidR="00DA5F41" w:rsidRPr="00DA5F41" w:rsidRDefault="00DA5F41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B019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2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9686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63F9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30C8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3799E" w14:textId="77777777" w:rsidR="00DA5F41" w:rsidRPr="00DA5F41" w:rsidRDefault="00DA5F41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0C7CF3EF" w14:textId="77777777" w:rsidTr="00DB5149">
        <w:trPr>
          <w:gridAfter w:val="3"/>
          <w:wAfter w:w="2753" w:type="dxa"/>
          <w:trHeight w:val="54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9094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IT ტექნოლოგიების განვითარება</w:t>
            </w:r>
          </w:p>
        </w:tc>
        <w:tc>
          <w:tcPr>
            <w:tcW w:w="13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5E2A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340 000</w:t>
            </w:r>
          </w:p>
        </w:tc>
        <w:tc>
          <w:tcPr>
            <w:tcW w:w="159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3FB7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2572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5332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273DE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340 000</w:t>
            </w: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F64C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299455,80</w:t>
            </w:r>
          </w:p>
        </w:tc>
        <w:tc>
          <w:tcPr>
            <w:tcW w:w="12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9B1D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8112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0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781D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C6860" w14:textId="7D0A6965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299455,8</w:t>
            </w:r>
            <w:r w:rsidR="00DB5149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</w:tr>
      <w:tr w:rsidR="00A72353" w:rsidRPr="00DA5F41" w14:paraId="7F1BE02B" w14:textId="77777777" w:rsidTr="00DB5149">
        <w:trPr>
          <w:gridAfter w:val="3"/>
          <w:wAfter w:w="2753" w:type="dxa"/>
          <w:trHeight w:val="145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6CF1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მატერიალურ-ტექნიკური ბაზისა და მიმდინარე/კაპიტალური სარემონტო სამუშაოების/მშენებლობების უზრუნველყოფა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4B40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2 437 449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C1DC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584 040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E567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72B6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C80BA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3 021 489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47A6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1804443,88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7E49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90006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29C2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3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C6F7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1804443,88</w:t>
            </w:r>
          </w:p>
        </w:tc>
      </w:tr>
      <w:tr w:rsidR="00DA5F41" w:rsidRPr="00DA5F41" w14:paraId="4BBE29D1" w14:textId="77777777" w:rsidTr="00112B2D">
        <w:trPr>
          <w:gridAfter w:val="3"/>
          <w:wAfter w:w="2753" w:type="dxa"/>
          <w:trHeight w:val="345"/>
        </w:trPr>
        <w:tc>
          <w:tcPr>
            <w:tcW w:w="325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B73D29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55621C1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2 777 449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FDD156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584 040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4F8A988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1309A4B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401EDFA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3 361 489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091391A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2103899,68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4EC8451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40F090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FDB0A1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3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111E1FF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2103899,68</w:t>
            </w:r>
          </w:p>
        </w:tc>
      </w:tr>
      <w:tr w:rsidR="00DB5149" w:rsidRPr="00DA5F41" w14:paraId="27BD92B4" w14:textId="77777777" w:rsidTr="00112B2D">
        <w:trPr>
          <w:gridAfter w:val="3"/>
          <w:wAfter w:w="2753" w:type="dxa"/>
          <w:trHeight w:val="51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22AB5242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პროგრამის დასახელება</w:t>
            </w:r>
          </w:p>
        </w:tc>
        <w:tc>
          <w:tcPr>
            <w:tcW w:w="5550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7F6354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თანხა დაფინანსების წყაროს მიხედვით - გეგმა</w:t>
            </w:r>
          </w:p>
        </w:tc>
        <w:tc>
          <w:tcPr>
            <w:tcW w:w="11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124D95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C370C37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საკასო ხარჯი - 01.01.2023-31.12.2023</w:t>
            </w:r>
          </w:p>
        </w:tc>
        <w:tc>
          <w:tcPr>
            <w:tcW w:w="13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C97F0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 თანხა</w:t>
            </w:r>
          </w:p>
        </w:tc>
      </w:tr>
      <w:tr w:rsidR="00DB5149" w:rsidRPr="00DA5F41" w14:paraId="65E89395" w14:textId="77777777" w:rsidTr="00112B2D">
        <w:trPr>
          <w:gridAfter w:val="3"/>
          <w:wAfter w:w="2753" w:type="dxa"/>
          <w:trHeight w:val="900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 w:themeFill="text2" w:themeFillTint="33"/>
            <w:vAlign w:val="center"/>
            <w:hideMark/>
          </w:tcPr>
          <w:p w14:paraId="2EB1C5EE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i/>
                <w:iCs/>
                <w:color w:val="000000"/>
                <w:sz w:val="18"/>
                <w:szCs w:val="18"/>
                <w:lang w:val="ka-GE" w:eastAsia="ka-GE"/>
              </w:rPr>
              <w:t>ბსუ-ს სტუდენტთა/პროფესიულ სტუდენტთა მხარდაჭერა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2FA53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A2B35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836D7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CC4DA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19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7E8A480" w14:textId="77777777" w:rsidR="00DB5149" w:rsidRPr="00DA5F41" w:rsidRDefault="00DB5149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BC361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323E5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50937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სახელმწიფო ბიუჯეტი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F7B18" w14:textId="77777777" w:rsidR="00DB5149" w:rsidRPr="00DA5F41" w:rsidRDefault="00DB5149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გრანტები</w:t>
            </w:r>
          </w:p>
        </w:tc>
        <w:tc>
          <w:tcPr>
            <w:tcW w:w="1343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6201B6" w14:textId="77777777" w:rsidR="00DB5149" w:rsidRPr="00DA5F41" w:rsidRDefault="00DB5149" w:rsidP="00DA5F41">
            <w:pPr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</w:p>
        </w:tc>
      </w:tr>
      <w:tr w:rsidR="00A72353" w:rsidRPr="00DA5F41" w14:paraId="6B5F478E" w14:textId="77777777" w:rsidTr="00DB5149">
        <w:trPr>
          <w:gridAfter w:val="3"/>
          <w:wAfter w:w="2753" w:type="dxa"/>
          <w:trHeight w:val="94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2AD9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- საგანმანათლებლო და სამეცნიერო აქტივობების მხარდაჭერა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B753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146 000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CB19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6F72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617 200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47D9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D1FAD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763 200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0075B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104111,10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7095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D71C5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604759,94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26A6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3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806F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708871,04</w:t>
            </w:r>
          </w:p>
        </w:tc>
      </w:tr>
      <w:tr w:rsidR="00A72353" w:rsidRPr="00DA5F41" w14:paraId="399F25EC" w14:textId="77777777" w:rsidTr="00DB5149">
        <w:trPr>
          <w:gridAfter w:val="3"/>
          <w:wAfter w:w="2753" w:type="dxa"/>
          <w:trHeight w:val="645"/>
        </w:trPr>
        <w:tc>
          <w:tcPr>
            <w:tcW w:w="325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9040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ქვეპროგრამა  - კულტურული და სპორტული აქტივობების მხარდაჭერა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C5AA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171 801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FB2C2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9856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ED05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50 400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AAE42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222 201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0A570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121788,69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75C4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CF307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0,00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413C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45942,33</w:t>
            </w:r>
          </w:p>
        </w:tc>
        <w:tc>
          <w:tcPr>
            <w:tcW w:w="13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7980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167731,02</w:t>
            </w:r>
          </w:p>
        </w:tc>
      </w:tr>
      <w:tr w:rsidR="00DA5F41" w:rsidRPr="00DA5F41" w14:paraId="0C617647" w14:textId="77777777" w:rsidTr="00112B2D">
        <w:trPr>
          <w:gridAfter w:val="3"/>
          <w:wAfter w:w="2753" w:type="dxa"/>
          <w:trHeight w:val="345"/>
        </w:trPr>
        <w:tc>
          <w:tcPr>
            <w:tcW w:w="325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97E941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სულ</w:t>
            </w:r>
          </w:p>
        </w:tc>
        <w:tc>
          <w:tcPr>
            <w:tcW w:w="13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805246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317 801</w:t>
            </w:r>
          </w:p>
        </w:tc>
        <w:tc>
          <w:tcPr>
            <w:tcW w:w="159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8518323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6A20D71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617 200</w:t>
            </w:r>
          </w:p>
        </w:tc>
        <w:tc>
          <w:tcPr>
            <w:tcW w:w="11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08E9680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50 400</w:t>
            </w:r>
          </w:p>
        </w:tc>
        <w:tc>
          <w:tcPr>
            <w:tcW w:w="11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D497F81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985 401</w:t>
            </w:r>
          </w:p>
        </w:tc>
        <w:tc>
          <w:tcPr>
            <w:tcW w:w="1263" w:type="dxa"/>
            <w:gridSpan w:val="3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07AD6E54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225899,79</w:t>
            </w:r>
          </w:p>
        </w:tc>
        <w:tc>
          <w:tcPr>
            <w:tcW w:w="12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236E46BD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589C794E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604759,94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05E68B78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45942,33</w:t>
            </w:r>
          </w:p>
        </w:tc>
        <w:tc>
          <w:tcPr>
            <w:tcW w:w="13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78811DCF" w14:textId="77777777" w:rsidR="00DA5F41" w:rsidRPr="00DA5F41" w:rsidRDefault="00DA5F41" w:rsidP="00DA5F41">
            <w:pPr>
              <w:jc w:val="center"/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</w:pPr>
            <w:r w:rsidRPr="00DA5F41">
              <w:rPr>
                <w:rFonts w:ascii="Sylfaen" w:hAnsi="Sylfaen"/>
                <w:b/>
                <w:bCs/>
                <w:color w:val="000000"/>
                <w:sz w:val="18"/>
                <w:szCs w:val="18"/>
                <w:lang w:val="ka-GE" w:eastAsia="ka-GE"/>
              </w:rPr>
              <w:t>876602,06</w:t>
            </w:r>
          </w:p>
        </w:tc>
      </w:tr>
    </w:tbl>
    <w:p w14:paraId="13AF1DED" w14:textId="77777777" w:rsidR="00DA5F41" w:rsidRDefault="00DA5F41" w:rsidP="008804F4">
      <w:pPr>
        <w:jc w:val="both"/>
        <w:rPr>
          <w:sz w:val="24"/>
          <w:szCs w:val="24"/>
          <w:lang w:val="ka-GE"/>
        </w:rPr>
      </w:pPr>
    </w:p>
    <w:tbl>
      <w:tblPr>
        <w:tblpPr w:leftFromText="180" w:rightFromText="180" w:vertAnchor="text" w:horzAnchor="page" w:tblpX="568" w:tblpY="126"/>
        <w:tblW w:w="16018" w:type="dxa"/>
        <w:tblLayout w:type="fixed"/>
        <w:tblLook w:val="04A0" w:firstRow="1" w:lastRow="0" w:firstColumn="1" w:lastColumn="0" w:noHBand="0" w:noVBand="1"/>
      </w:tblPr>
      <w:tblGrid>
        <w:gridCol w:w="720"/>
        <w:gridCol w:w="720"/>
        <w:gridCol w:w="720"/>
        <w:gridCol w:w="250"/>
        <w:gridCol w:w="239"/>
        <w:gridCol w:w="612"/>
        <w:gridCol w:w="1275"/>
        <w:gridCol w:w="1701"/>
        <w:gridCol w:w="1418"/>
        <w:gridCol w:w="1134"/>
        <w:gridCol w:w="1276"/>
        <w:gridCol w:w="1193"/>
        <w:gridCol w:w="1216"/>
        <w:gridCol w:w="1134"/>
        <w:gridCol w:w="993"/>
        <w:gridCol w:w="1417"/>
      </w:tblGrid>
      <w:tr w:rsidR="00DB5149" w:rsidRPr="00670853" w14:paraId="6FBDEE68" w14:textId="77777777" w:rsidTr="00DB5149">
        <w:trPr>
          <w:trHeight w:val="900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71CE8" w14:textId="77777777" w:rsidR="00670853" w:rsidRPr="00670853" w:rsidRDefault="00670853" w:rsidP="00670853">
            <w:pPr>
              <w:rPr>
                <w:sz w:val="16"/>
                <w:szCs w:val="16"/>
                <w:lang w:val="ka-GE" w:eastAsia="ka-GE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CD1C4" w14:textId="77777777" w:rsidR="00670853" w:rsidRPr="00670853" w:rsidRDefault="00670853" w:rsidP="00670853">
            <w:pPr>
              <w:rPr>
                <w:sz w:val="16"/>
                <w:szCs w:val="16"/>
                <w:lang w:val="ka-GE" w:eastAsia="ka-GE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80BBE" w14:textId="77777777" w:rsidR="00670853" w:rsidRPr="00670853" w:rsidRDefault="00670853" w:rsidP="00670853">
            <w:pPr>
              <w:rPr>
                <w:sz w:val="16"/>
                <w:szCs w:val="16"/>
                <w:lang w:val="ka-GE" w:eastAsia="ka-GE"/>
              </w:rPr>
            </w:pPr>
          </w:p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7530F" w14:textId="77777777" w:rsidR="00670853" w:rsidRPr="00670853" w:rsidRDefault="00670853" w:rsidP="00670853">
            <w:pPr>
              <w:rPr>
                <w:sz w:val="16"/>
                <w:szCs w:val="16"/>
                <w:lang w:val="ka-GE" w:eastAsia="ka-GE"/>
              </w:rPr>
            </w:pP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A5AE3" w14:textId="77777777" w:rsidR="00670853" w:rsidRPr="00670853" w:rsidRDefault="00670853" w:rsidP="00670853">
            <w:pPr>
              <w:rPr>
                <w:sz w:val="16"/>
                <w:szCs w:val="16"/>
                <w:lang w:val="ka-GE" w:eastAsia="ka-GE"/>
              </w:rPr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D9AA5" w14:textId="77777777" w:rsidR="00670853" w:rsidRPr="00670853" w:rsidRDefault="00670853" w:rsidP="00670853">
            <w:pPr>
              <w:rPr>
                <w:sz w:val="16"/>
                <w:szCs w:val="16"/>
                <w:lang w:val="ka-GE" w:eastAsia="ka-G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28029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B8507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8B391A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სახელმწიფო ბიუჯეტი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A994C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გრანტები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377E64E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სულ - გეგმა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B152E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საკუთარი შემოსავლები</w:t>
            </w:r>
          </w:p>
        </w:tc>
        <w:tc>
          <w:tcPr>
            <w:tcW w:w="12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84D32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აჭარის არ რესპუბლიკური ბიუჯეტი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63595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სახელმწიფო ბიუჯეტი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2545F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გრანტები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B7FAD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სულ - საკასო შესრულება</w:t>
            </w:r>
          </w:p>
        </w:tc>
      </w:tr>
      <w:tr w:rsidR="00112B2D" w:rsidRPr="00670853" w14:paraId="27C7088F" w14:textId="77777777" w:rsidTr="00112B2D">
        <w:trPr>
          <w:trHeight w:val="795"/>
        </w:trPr>
        <w:tc>
          <w:tcPr>
            <w:tcW w:w="32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FEE76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სულ პროგრამების ჯამური ხარჯი გეგმა/საკასო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351C0740" w14:textId="77777777" w:rsidR="00670853" w:rsidRPr="00670853" w:rsidRDefault="00670853" w:rsidP="00670853">
            <w:pPr>
              <w:ind w:hanging="107"/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27 296 889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0F4EE8B0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2 077 740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61415185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725 135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21E15441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2 832 387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14:paraId="5C69FB88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32 932 151</w:t>
            </w:r>
          </w:p>
        </w:tc>
        <w:tc>
          <w:tcPr>
            <w:tcW w:w="11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68E379E7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23 332 576,77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79C88987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1 335 325,73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1D50EE7D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672 871,74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44DA015C" w14:textId="3143EF32" w:rsidR="00670853" w:rsidRPr="00670853" w:rsidRDefault="00670853" w:rsidP="007027E9">
            <w:pPr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1839410,34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14:paraId="7A72F8FD" w14:textId="77777777" w:rsidR="00670853" w:rsidRPr="00670853" w:rsidRDefault="00670853" w:rsidP="00670853">
            <w:pPr>
              <w:jc w:val="center"/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</w:pPr>
            <w:r w:rsidRPr="00670853">
              <w:rPr>
                <w:rFonts w:ascii="Sylfaen" w:hAnsi="Sylfaen"/>
                <w:b/>
                <w:bCs/>
                <w:color w:val="000000"/>
                <w:sz w:val="16"/>
                <w:szCs w:val="16"/>
                <w:lang w:val="ka-GE" w:eastAsia="ka-GE"/>
              </w:rPr>
              <w:t>27 180 184,58</w:t>
            </w:r>
          </w:p>
        </w:tc>
      </w:tr>
    </w:tbl>
    <w:p w14:paraId="7DAEC529" w14:textId="2DBD44BD" w:rsidR="00670853" w:rsidRPr="007027E9" w:rsidRDefault="00670853" w:rsidP="008804F4">
      <w:pPr>
        <w:jc w:val="both"/>
        <w:rPr>
          <w:sz w:val="16"/>
          <w:szCs w:val="16"/>
        </w:rPr>
      </w:pPr>
      <w:r w:rsidRPr="007027E9">
        <w:rPr>
          <w:sz w:val="16"/>
          <w:szCs w:val="16"/>
          <w:lang w:val="ka-GE"/>
        </w:rPr>
        <w:fldChar w:fldCharType="begin"/>
      </w:r>
      <w:r w:rsidRPr="007027E9">
        <w:rPr>
          <w:sz w:val="16"/>
          <w:szCs w:val="16"/>
          <w:lang w:val="ka-GE"/>
        </w:rPr>
        <w:instrText xml:space="preserve"> LINK </w:instrText>
      </w:r>
      <w:r w:rsidR="0048145F">
        <w:rPr>
          <w:sz w:val="16"/>
          <w:szCs w:val="16"/>
          <w:lang w:val="ka-GE"/>
        </w:rPr>
        <w:instrText xml:space="preserve">Excel.Sheet.12 "D:\\USER\\Desktop\\კანცლერის ანგარიში - 2023\\,,ბიუჯეტის შესრულების წლიური ანგარიში,, (2023 წელი)\\5. თავფურცელი-2023 წ..xlsx" "2023 წელი!R46C1:R47C16" </w:instrText>
      </w:r>
      <w:r w:rsidRPr="007027E9">
        <w:rPr>
          <w:sz w:val="16"/>
          <w:szCs w:val="16"/>
          <w:lang w:val="ka-GE"/>
        </w:rPr>
        <w:instrText xml:space="preserve">\a \f 4 \h  \* MERGEFORMAT </w:instrText>
      </w:r>
      <w:r w:rsidRPr="007027E9">
        <w:rPr>
          <w:sz w:val="16"/>
          <w:szCs w:val="16"/>
          <w:lang w:val="ka-GE"/>
        </w:rPr>
        <w:fldChar w:fldCharType="separate"/>
      </w:r>
    </w:p>
    <w:p w14:paraId="59ECC890" w14:textId="3A9C283D" w:rsidR="00A72353" w:rsidRPr="007027E9" w:rsidRDefault="00670853" w:rsidP="008804F4">
      <w:pPr>
        <w:jc w:val="both"/>
        <w:rPr>
          <w:sz w:val="16"/>
          <w:szCs w:val="16"/>
          <w:lang w:val="ka-GE"/>
        </w:rPr>
      </w:pPr>
      <w:r w:rsidRPr="007027E9">
        <w:rPr>
          <w:sz w:val="16"/>
          <w:szCs w:val="16"/>
          <w:lang w:val="ka-GE"/>
        </w:rPr>
        <w:fldChar w:fldCharType="end"/>
      </w:r>
      <w:r w:rsidR="007027E9" w:rsidRPr="007027E9">
        <w:rPr>
          <w:b/>
          <w:bCs/>
          <w:sz w:val="16"/>
          <w:szCs w:val="16"/>
          <w:lang w:val="ka-GE"/>
        </w:rPr>
        <w:t xml:space="preserve">* </w:t>
      </w:r>
      <w:r w:rsidR="007027E9" w:rsidRPr="007027E9">
        <w:rPr>
          <w:rFonts w:ascii="Sylfaen" w:hAnsi="Sylfaen" w:cs="Sylfaen"/>
          <w:b/>
          <w:bCs/>
          <w:sz w:val="16"/>
          <w:szCs w:val="16"/>
          <w:lang w:val="ka-GE"/>
        </w:rPr>
        <w:t>შენიშვნა</w:t>
      </w:r>
      <w:r w:rsidR="007027E9" w:rsidRPr="007027E9">
        <w:rPr>
          <w:b/>
          <w:bCs/>
          <w:sz w:val="16"/>
          <w:szCs w:val="16"/>
          <w:lang w:val="ka-GE"/>
        </w:rPr>
        <w:t>: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ინფორმაცია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საკასო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ხარჯების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შესახებ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მოცემულია</w:t>
      </w:r>
      <w:r w:rsidR="007027E9" w:rsidRPr="007027E9">
        <w:rPr>
          <w:sz w:val="16"/>
          <w:szCs w:val="16"/>
          <w:lang w:val="ka-GE"/>
        </w:rPr>
        <w:t xml:space="preserve"> 2023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წლის</w:t>
      </w:r>
      <w:r w:rsidR="007027E9" w:rsidRPr="007027E9">
        <w:rPr>
          <w:sz w:val="16"/>
          <w:szCs w:val="16"/>
          <w:lang w:val="ka-GE"/>
        </w:rPr>
        <w:t xml:space="preserve"> 31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დეკემბრის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მდგომარეობით</w:t>
      </w:r>
      <w:r w:rsidR="007027E9" w:rsidRPr="007027E9">
        <w:rPr>
          <w:sz w:val="16"/>
          <w:szCs w:val="16"/>
          <w:lang w:val="ka-GE"/>
        </w:rPr>
        <w:t xml:space="preserve"> (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სახაზინო</w:t>
      </w:r>
      <w:r w:rsidR="007027E9" w:rsidRPr="007027E9">
        <w:rPr>
          <w:sz w:val="16"/>
          <w:szCs w:val="16"/>
          <w:lang w:val="ka-GE"/>
        </w:rPr>
        <w:t xml:space="preserve">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ამონაწერი</w:t>
      </w:r>
      <w:r w:rsidR="007027E9" w:rsidRPr="007027E9">
        <w:rPr>
          <w:sz w:val="16"/>
          <w:szCs w:val="16"/>
          <w:lang w:val="ka-GE"/>
        </w:rPr>
        <w:t xml:space="preserve"> - 01/01/2023 - 01/01/2024 </w:t>
      </w:r>
      <w:r w:rsidR="007027E9" w:rsidRPr="007027E9">
        <w:rPr>
          <w:rFonts w:ascii="Sylfaen" w:hAnsi="Sylfaen" w:cs="Sylfaen"/>
          <w:sz w:val="16"/>
          <w:szCs w:val="16"/>
          <w:lang w:val="ka-GE"/>
        </w:rPr>
        <w:t>პერიოდში</w:t>
      </w:r>
      <w:r w:rsidR="007027E9" w:rsidRPr="007027E9">
        <w:rPr>
          <w:sz w:val="16"/>
          <w:szCs w:val="16"/>
          <w:lang w:val="ka-GE"/>
        </w:rPr>
        <w:t>)</w:t>
      </w:r>
      <w:r w:rsidR="007027E9">
        <w:rPr>
          <w:sz w:val="16"/>
          <w:szCs w:val="16"/>
          <w:lang w:val="ka-GE"/>
        </w:rPr>
        <w:t>.</w:t>
      </w:r>
    </w:p>
    <w:sectPr w:rsidR="00A72353" w:rsidRPr="007027E9" w:rsidSect="002A2C82">
      <w:pgSz w:w="16840" w:h="11907" w:orient="landscape" w:code="9"/>
      <w:pgMar w:top="851" w:right="1134" w:bottom="851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40BA7F" w14:textId="77777777" w:rsidR="002A2C82" w:rsidRDefault="002A2C82" w:rsidP="009E11FA">
      <w:r>
        <w:separator/>
      </w:r>
    </w:p>
  </w:endnote>
  <w:endnote w:type="continuationSeparator" w:id="0">
    <w:p w14:paraId="3671879F" w14:textId="77777777" w:rsidR="002A2C82" w:rsidRDefault="002A2C82" w:rsidP="009E11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cadMtavr">
    <w:altName w:val="Calibri"/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LitNusx"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C21110" w14:textId="77777777" w:rsidR="002A2C82" w:rsidRDefault="002A2C82" w:rsidP="009E11FA">
      <w:r>
        <w:separator/>
      </w:r>
    </w:p>
  </w:footnote>
  <w:footnote w:type="continuationSeparator" w:id="0">
    <w:p w14:paraId="35D6F84B" w14:textId="77777777" w:rsidR="002A2C82" w:rsidRDefault="002A2C82" w:rsidP="009E11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152BD4"/>
    <w:multiLevelType w:val="hybridMultilevel"/>
    <w:tmpl w:val="C2DE42FA"/>
    <w:lvl w:ilvl="0" w:tplc="74624620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20B0A80"/>
    <w:multiLevelType w:val="hybridMultilevel"/>
    <w:tmpl w:val="8F90076C"/>
    <w:lvl w:ilvl="0" w:tplc="FB080F40">
      <w:numFmt w:val="bullet"/>
      <w:lvlText w:val="-"/>
      <w:lvlJc w:val="left"/>
      <w:pPr>
        <w:ind w:left="720" w:hanging="360"/>
      </w:pPr>
      <w:rPr>
        <w:rFonts w:ascii="Sylfaen" w:eastAsia="Times New Roman" w:hAnsi="Sylfaen" w:cs="Sylfaen" w:hint="default"/>
      </w:rPr>
    </w:lvl>
    <w:lvl w:ilvl="1" w:tplc="043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0C0F1A"/>
    <w:multiLevelType w:val="hybridMultilevel"/>
    <w:tmpl w:val="F1C4739C"/>
    <w:lvl w:ilvl="0" w:tplc="07D25EEA">
      <w:numFmt w:val="bullet"/>
      <w:lvlText w:val="-"/>
      <w:lvlJc w:val="left"/>
      <w:pPr>
        <w:ind w:left="1077" w:hanging="360"/>
      </w:pPr>
      <w:rPr>
        <w:rFonts w:ascii="Calibri" w:eastAsia="Arial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07F907D1"/>
    <w:multiLevelType w:val="hybridMultilevel"/>
    <w:tmpl w:val="110C47E8"/>
    <w:lvl w:ilvl="0" w:tplc="B6D47B8C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370019" w:tentative="1">
      <w:start w:val="1"/>
      <w:numFmt w:val="lowerLetter"/>
      <w:lvlText w:val="%2."/>
      <w:lvlJc w:val="left"/>
      <w:pPr>
        <w:ind w:left="1140" w:hanging="360"/>
      </w:pPr>
    </w:lvl>
    <w:lvl w:ilvl="2" w:tplc="0437001B" w:tentative="1">
      <w:start w:val="1"/>
      <w:numFmt w:val="lowerRoman"/>
      <w:lvlText w:val="%3."/>
      <w:lvlJc w:val="right"/>
      <w:pPr>
        <w:ind w:left="1860" w:hanging="180"/>
      </w:pPr>
    </w:lvl>
    <w:lvl w:ilvl="3" w:tplc="0437000F" w:tentative="1">
      <w:start w:val="1"/>
      <w:numFmt w:val="decimal"/>
      <w:lvlText w:val="%4."/>
      <w:lvlJc w:val="left"/>
      <w:pPr>
        <w:ind w:left="2580" w:hanging="360"/>
      </w:pPr>
    </w:lvl>
    <w:lvl w:ilvl="4" w:tplc="04370019" w:tentative="1">
      <w:start w:val="1"/>
      <w:numFmt w:val="lowerLetter"/>
      <w:lvlText w:val="%5."/>
      <w:lvlJc w:val="left"/>
      <w:pPr>
        <w:ind w:left="3300" w:hanging="360"/>
      </w:pPr>
    </w:lvl>
    <w:lvl w:ilvl="5" w:tplc="0437001B" w:tentative="1">
      <w:start w:val="1"/>
      <w:numFmt w:val="lowerRoman"/>
      <w:lvlText w:val="%6."/>
      <w:lvlJc w:val="right"/>
      <w:pPr>
        <w:ind w:left="4020" w:hanging="180"/>
      </w:pPr>
    </w:lvl>
    <w:lvl w:ilvl="6" w:tplc="0437000F" w:tentative="1">
      <w:start w:val="1"/>
      <w:numFmt w:val="decimal"/>
      <w:lvlText w:val="%7."/>
      <w:lvlJc w:val="left"/>
      <w:pPr>
        <w:ind w:left="4740" w:hanging="360"/>
      </w:pPr>
    </w:lvl>
    <w:lvl w:ilvl="7" w:tplc="04370019" w:tentative="1">
      <w:start w:val="1"/>
      <w:numFmt w:val="lowerLetter"/>
      <w:lvlText w:val="%8."/>
      <w:lvlJc w:val="left"/>
      <w:pPr>
        <w:ind w:left="5460" w:hanging="360"/>
      </w:pPr>
    </w:lvl>
    <w:lvl w:ilvl="8" w:tplc="0437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101F31A6"/>
    <w:multiLevelType w:val="hybridMultilevel"/>
    <w:tmpl w:val="B7FA7C2A"/>
    <w:lvl w:ilvl="0" w:tplc="07D25EEA">
      <w:numFmt w:val="bullet"/>
      <w:lvlText w:val="-"/>
      <w:lvlJc w:val="left"/>
      <w:pPr>
        <w:ind w:left="1028" w:hanging="360"/>
      </w:pPr>
      <w:rPr>
        <w:rFonts w:ascii="Calibri" w:eastAsia="Arial" w:hAnsi="Calibri" w:cs="Calibri" w:hint="default"/>
      </w:rPr>
    </w:lvl>
    <w:lvl w:ilvl="1" w:tplc="04370003" w:tentative="1">
      <w:start w:val="1"/>
      <w:numFmt w:val="bullet"/>
      <w:lvlText w:val="o"/>
      <w:lvlJc w:val="left"/>
      <w:pPr>
        <w:ind w:left="1748" w:hanging="360"/>
      </w:pPr>
      <w:rPr>
        <w:rFonts w:ascii="Courier New" w:hAnsi="Courier New" w:cs="Courier New" w:hint="default"/>
      </w:rPr>
    </w:lvl>
    <w:lvl w:ilvl="2" w:tplc="04370005" w:tentative="1">
      <w:start w:val="1"/>
      <w:numFmt w:val="bullet"/>
      <w:lvlText w:val=""/>
      <w:lvlJc w:val="left"/>
      <w:pPr>
        <w:ind w:left="2468" w:hanging="360"/>
      </w:pPr>
      <w:rPr>
        <w:rFonts w:ascii="Wingdings" w:hAnsi="Wingdings" w:hint="default"/>
      </w:rPr>
    </w:lvl>
    <w:lvl w:ilvl="3" w:tplc="04370001" w:tentative="1">
      <w:start w:val="1"/>
      <w:numFmt w:val="bullet"/>
      <w:lvlText w:val=""/>
      <w:lvlJc w:val="left"/>
      <w:pPr>
        <w:ind w:left="3188" w:hanging="360"/>
      </w:pPr>
      <w:rPr>
        <w:rFonts w:ascii="Symbol" w:hAnsi="Symbol" w:hint="default"/>
      </w:rPr>
    </w:lvl>
    <w:lvl w:ilvl="4" w:tplc="04370003" w:tentative="1">
      <w:start w:val="1"/>
      <w:numFmt w:val="bullet"/>
      <w:lvlText w:val="o"/>
      <w:lvlJc w:val="left"/>
      <w:pPr>
        <w:ind w:left="3908" w:hanging="360"/>
      </w:pPr>
      <w:rPr>
        <w:rFonts w:ascii="Courier New" w:hAnsi="Courier New" w:cs="Courier New" w:hint="default"/>
      </w:rPr>
    </w:lvl>
    <w:lvl w:ilvl="5" w:tplc="04370005" w:tentative="1">
      <w:start w:val="1"/>
      <w:numFmt w:val="bullet"/>
      <w:lvlText w:val=""/>
      <w:lvlJc w:val="left"/>
      <w:pPr>
        <w:ind w:left="4628" w:hanging="360"/>
      </w:pPr>
      <w:rPr>
        <w:rFonts w:ascii="Wingdings" w:hAnsi="Wingdings" w:hint="default"/>
      </w:rPr>
    </w:lvl>
    <w:lvl w:ilvl="6" w:tplc="04370001" w:tentative="1">
      <w:start w:val="1"/>
      <w:numFmt w:val="bullet"/>
      <w:lvlText w:val=""/>
      <w:lvlJc w:val="left"/>
      <w:pPr>
        <w:ind w:left="5348" w:hanging="360"/>
      </w:pPr>
      <w:rPr>
        <w:rFonts w:ascii="Symbol" w:hAnsi="Symbol" w:hint="default"/>
      </w:rPr>
    </w:lvl>
    <w:lvl w:ilvl="7" w:tplc="04370003" w:tentative="1">
      <w:start w:val="1"/>
      <w:numFmt w:val="bullet"/>
      <w:lvlText w:val="o"/>
      <w:lvlJc w:val="left"/>
      <w:pPr>
        <w:ind w:left="6068" w:hanging="360"/>
      </w:pPr>
      <w:rPr>
        <w:rFonts w:ascii="Courier New" w:hAnsi="Courier New" w:cs="Courier New" w:hint="default"/>
      </w:rPr>
    </w:lvl>
    <w:lvl w:ilvl="8" w:tplc="04370005" w:tentative="1">
      <w:start w:val="1"/>
      <w:numFmt w:val="bullet"/>
      <w:lvlText w:val=""/>
      <w:lvlJc w:val="left"/>
      <w:pPr>
        <w:ind w:left="6788" w:hanging="360"/>
      </w:pPr>
      <w:rPr>
        <w:rFonts w:ascii="Wingdings" w:hAnsi="Wingdings" w:hint="default"/>
      </w:rPr>
    </w:lvl>
  </w:abstractNum>
  <w:abstractNum w:abstractNumId="5" w15:restartNumberingAfterBreak="0">
    <w:nsid w:val="12852672"/>
    <w:multiLevelType w:val="hybridMultilevel"/>
    <w:tmpl w:val="153C198C"/>
    <w:lvl w:ilvl="0" w:tplc="58EA9E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C82CB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20D6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83E23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50C80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9AA2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A0812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ED629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A2B2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1626590F"/>
    <w:multiLevelType w:val="hybridMultilevel"/>
    <w:tmpl w:val="F926C3A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6F60C5"/>
    <w:multiLevelType w:val="hybridMultilevel"/>
    <w:tmpl w:val="594C0F98"/>
    <w:lvl w:ilvl="0" w:tplc="040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3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3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3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3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3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3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3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3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18CB68E1"/>
    <w:multiLevelType w:val="hybridMultilevel"/>
    <w:tmpl w:val="6958B71C"/>
    <w:lvl w:ilvl="0" w:tplc="4F68D4C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CF1775E"/>
    <w:multiLevelType w:val="hybridMultilevel"/>
    <w:tmpl w:val="2D84A50A"/>
    <w:lvl w:ilvl="0" w:tplc="07D25EEA">
      <w:numFmt w:val="bullet"/>
      <w:lvlText w:val="-"/>
      <w:lvlJc w:val="left"/>
      <w:pPr>
        <w:ind w:left="720" w:hanging="360"/>
      </w:pPr>
      <w:rPr>
        <w:rFonts w:ascii="Calibri" w:eastAsia="Arial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9E3A97"/>
    <w:multiLevelType w:val="hybridMultilevel"/>
    <w:tmpl w:val="27D8FB0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3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344673"/>
    <w:multiLevelType w:val="hybridMultilevel"/>
    <w:tmpl w:val="E7868160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E90D78"/>
    <w:multiLevelType w:val="hybridMultilevel"/>
    <w:tmpl w:val="B2E0BC88"/>
    <w:lvl w:ilvl="0" w:tplc="5CEE85AA">
      <w:start w:val="1"/>
      <w:numFmt w:val="decimal"/>
      <w:lvlText w:val="%1."/>
      <w:lvlJc w:val="left"/>
      <w:pPr>
        <w:ind w:left="1287" w:hanging="360"/>
      </w:pPr>
      <w:rPr>
        <w:rFonts w:ascii="Sylfaen" w:eastAsia="Times New Roman" w:hAnsi="Sylfaen" w:cs="Sylfaen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3B5B5CEB"/>
    <w:multiLevelType w:val="hybridMultilevel"/>
    <w:tmpl w:val="0008A8A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3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771B0F"/>
    <w:multiLevelType w:val="hybridMultilevel"/>
    <w:tmpl w:val="7A56B8D0"/>
    <w:lvl w:ilvl="0" w:tplc="07D25EEA">
      <w:numFmt w:val="bullet"/>
      <w:lvlText w:val="-"/>
      <w:lvlJc w:val="left"/>
      <w:pPr>
        <w:ind w:left="720" w:hanging="360"/>
      </w:pPr>
      <w:rPr>
        <w:rFonts w:ascii="Calibri" w:eastAsia="Arial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DD55FB"/>
    <w:multiLevelType w:val="hybridMultilevel"/>
    <w:tmpl w:val="8FE4B7F6"/>
    <w:lvl w:ilvl="0" w:tplc="07D25EEA">
      <w:numFmt w:val="bullet"/>
      <w:lvlText w:val="-"/>
      <w:lvlJc w:val="left"/>
      <w:pPr>
        <w:ind w:left="720" w:hanging="360"/>
      </w:pPr>
      <w:rPr>
        <w:rFonts w:ascii="Calibri" w:eastAsia="Arial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8B4E5C"/>
    <w:multiLevelType w:val="hybridMultilevel"/>
    <w:tmpl w:val="BDC250A4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ED6CC6"/>
    <w:multiLevelType w:val="hybridMultilevel"/>
    <w:tmpl w:val="52F63258"/>
    <w:lvl w:ilvl="0" w:tplc="043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3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3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3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3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3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3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3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6E4175"/>
    <w:multiLevelType w:val="hybridMultilevel"/>
    <w:tmpl w:val="BDFE4DE4"/>
    <w:lvl w:ilvl="0" w:tplc="07D25EEA">
      <w:numFmt w:val="bullet"/>
      <w:lvlText w:val="-"/>
      <w:lvlJc w:val="left"/>
      <w:pPr>
        <w:ind w:left="720" w:hanging="360"/>
      </w:pPr>
      <w:rPr>
        <w:rFonts w:ascii="Calibri" w:eastAsia="Arial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2E78EB"/>
    <w:multiLevelType w:val="hybridMultilevel"/>
    <w:tmpl w:val="654C6AC8"/>
    <w:lvl w:ilvl="0" w:tplc="07D25EEA">
      <w:numFmt w:val="bullet"/>
      <w:lvlText w:val="-"/>
      <w:lvlJc w:val="left"/>
      <w:pPr>
        <w:ind w:left="720" w:hanging="360"/>
      </w:pPr>
      <w:rPr>
        <w:rFonts w:ascii="Calibri" w:eastAsia="Arial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512279"/>
    <w:multiLevelType w:val="hybridMultilevel"/>
    <w:tmpl w:val="36B40DB4"/>
    <w:lvl w:ilvl="0" w:tplc="043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370019" w:tentative="1">
      <w:start w:val="1"/>
      <w:numFmt w:val="lowerLetter"/>
      <w:lvlText w:val="%2."/>
      <w:lvlJc w:val="left"/>
      <w:pPr>
        <w:ind w:left="1440" w:hanging="360"/>
      </w:pPr>
    </w:lvl>
    <w:lvl w:ilvl="2" w:tplc="0437001B" w:tentative="1">
      <w:start w:val="1"/>
      <w:numFmt w:val="lowerRoman"/>
      <w:lvlText w:val="%3."/>
      <w:lvlJc w:val="right"/>
      <w:pPr>
        <w:ind w:left="2160" w:hanging="180"/>
      </w:pPr>
    </w:lvl>
    <w:lvl w:ilvl="3" w:tplc="0437000F" w:tentative="1">
      <w:start w:val="1"/>
      <w:numFmt w:val="decimal"/>
      <w:lvlText w:val="%4."/>
      <w:lvlJc w:val="left"/>
      <w:pPr>
        <w:ind w:left="2880" w:hanging="360"/>
      </w:pPr>
    </w:lvl>
    <w:lvl w:ilvl="4" w:tplc="04370019" w:tentative="1">
      <w:start w:val="1"/>
      <w:numFmt w:val="lowerLetter"/>
      <w:lvlText w:val="%5."/>
      <w:lvlJc w:val="left"/>
      <w:pPr>
        <w:ind w:left="3600" w:hanging="360"/>
      </w:pPr>
    </w:lvl>
    <w:lvl w:ilvl="5" w:tplc="0437001B" w:tentative="1">
      <w:start w:val="1"/>
      <w:numFmt w:val="lowerRoman"/>
      <w:lvlText w:val="%6."/>
      <w:lvlJc w:val="right"/>
      <w:pPr>
        <w:ind w:left="4320" w:hanging="180"/>
      </w:pPr>
    </w:lvl>
    <w:lvl w:ilvl="6" w:tplc="0437000F" w:tentative="1">
      <w:start w:val="1"/>
      <w:numFmt w:val="decimal"/>
      <w:lvlText w:val="%7."/>
      <w:lvlJc w:val="left"/>
      <w:pPr>
        <w:ind w:left="5040" w:hanging="360"/>
      </w:pPr>
    </w:lvl>
    <w:lvl w:ilvl="7" w:tplc="04370019" w:tentative="1">
      <w:start w:val="1"/>
      <w:numFmt w:val="lowerLetter"/>
      <w:lvlText w:val="%8."/>
      <w:lvlJc w:val="left"/>
      <w:pPr>
        <w:ind w:left="5760" w:hanging="360"/>
      </w:pPr>
    </w:lvl>
    <w:lvl w:ilvl="8" w:tplc="043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3269C4"/>
    <w:multiLevelType w:val="hybridMultilevel"/>
    <w:tmpl w:val="AB9CF8FE"/>
    <w:lvl w:ilvl="0" w:tplc="07D25EEA">
      <w:numFmt w:val="bullet"/>
      <w:lvlText w:val="-"/>
      <w:lvlJc w:val="left"/>
      <w:pPr>
        <w:ind w:left="720" w:hanging="360"/>
      </w:pPr>
      <w:rPr>
        <w:rFonts w:ascii="Calibri" w:eastAsia="Arial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0D7019"/>
    <w:multiLevelType w:val="hybridMultilevel"/>
    <w:tmpl w:val="91BE8FF6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7A7237"/>
    <w:multiLevelType w:val="hybridMultilevel"/>
    <w:tmpl w:val="00643D3C"/>
    <w:lvl w:ilvl="0" w:tplc="3126F502">
      <w:start w:val="1"/>
      <w:numFmt w:val="decimal"/>
      <w:lvlText w:val="%1."/>
      <w:lvlJc w:val="left"/>
      <w:pPr>
        <w:ind w:left="900" w:hanging="360"/>
      </w:pPr>
      <w:rPr>
        <w:rFonts w:eastAsia="Times New Roman" w:cs="Times New Roman" w:hint="default"/>
        <w:b w:val="0"/>
        <w:bCs/>
        <w:color w:val="auto"/>
      </w:rPr>
    </w:lvl>
    <w:lvl w:ilvl="1" w:tplc="04370019" w:tentative="1">
      <w:start w:val="1"/>
      <w:numFmt w:val="lowerLetter"/>
      <w:lvlText w:val="%2."/>
      <w:lvlJc w:val="left"/>
      <w:pPr>
        <w:ind w:left="1620" w:hanging="360"/>
      </w:pPr>
    </w:lvl>
    <w:lvl w:ilvl="2" w:tplc="0437001B" w:tentative="1">
      <w:start w:val="1"/>
      <w:numFmt w:val="lowerRoman"/>
      <w:lvlText w:val="%3."/>
      <w:lvlJc w:val="right"/>
      <w:pPr>
        <w:ind w:left="2340" w:hanging="180"/>
      </w:pPr>
    </w:lvl>
    <w:lvl w:ilvl="3" w:tplc="0437000F" w:tentative="1">
      <w:start w:val="1"/>
      <w:numFmt w:val="decimal"/>
      <w:lvlText w:val="%4."/>
      <w:lvlJc w:val="left"/>
      <w:pPr>
        <w:ind w:left="3060" w:hanging="360"/>
      </w:pPr>
    </w:lvl>
    <w:lvl w:ilvl="4" w:tplc="04370019" w:tentative="1">
      <w:start w:val="1"/>
      <w:numFmt w:val="lowerLetter"/>
      <w:lvlText w:val="%5."/>
      <w:lvlJc w:val="left"/>
      <w:pPr>
        <w:ind w:left="3780" w:hanging="360"/>
      </w:pPr>
    </w:lvl>
    <w:lvl w:ilvl="5" w:tplc="0437001B" w:tentative="1">
      <w:start w:val="1"/>
      <w:numFmt w:val="lowerRoman"/>
      <w:lvlText w:val="%6."/>
      <w:lvlJc w:val="right"/>
      <w:pPr>
        <w:ind w:left="4500" w:hanging="180"/>
      </w:pPr>
    </w:lvl>
    <w:lvl w:ilvl="6" w:tplc="0437000F" w:tentative="1">
      <w:start w:val="1"/>
      <w:numFmt w:val="decimal"/>
      <w:lvlText w:val="%7."/>
      <w:lvlJc w:val="left"/>
      <w:pPr>
        <w:ind w:left="5220" w:hanging="360"/>
      </w:pPr>
    </w:lvl>
    <w:lvl w:ilvl="7" w:tplc="04370019" w:tentative="1">
      <w:start w:val="1"/>
      <w:numFmt w:val="lowerLetter"/>
      <w:lvlText w:val="%8."/>
      <w:lvlJc w:val="left"/>
      <w:pPr>
        <w:ind w:left="5940" w:hanging="360"/>
      </w:pPr>
    </w:lvl>
    <w:lvl w:ilvl="8" w:tplc="0437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4" w15:restartNumberingAfterBreak="0">
    <w:nsid w:val="749D7D9C"/>
    <w:multiLevelType w:val="multilevel"/>
    <w:tmpl w:val="5CDAA398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849324663">
    <w:abstractNumId w:val="24"/>
  </w:num>
  <w:num w:numId="2" w16cid:durableId="1194924499">
    <w:abstractNumId w:val="13"/>
  </w:num>
  <w:num w:numId="3" w16cid:durableId="1816870108">
    <w:abstractNumId w:val="8"/>
  </w:num>
  <w:num w:numId="4" w16cid:durableId="781729113">
    <w:abstractNumId w:val="7"/>
  </w:num>
  <w:num w:numId="5" w16cid:durableId="593828140">
    <w:abstractNumId w:val="1"/>
  </w:num>
  <w:num w:numId="6" w16cid:durableId="2131389647">
    <w:abstractNumId w:val="10"/>
  </w:num>
  <w:num w:numId="7" w16cid:durableId="1018973003">
    <w:abstractNumId w:val="4"/>
  </w:num>
  <w:num w:numId="8" w16cid:durableId="1852572811">
    <w:abstractNumId w:val="18"/>
  </w:num>
  <w:num w:numId="9" w16cid:durableId="1857304638">
    <w:abstractNumId w:val="3"/>
  </w:num>
  <w:num w:numId="10" w16cid:durableId="284389411">
    <w:abstractNumId w:val="20"/>
  </w:num>
  <w:num w:numId="11" w16cid:durableId="46687256">
    <w:abstractNumId w:val="12"/>
  </w:num>
  <w:num w:numId="12" w16cid:durableId="1859465893">
    <w:abstractNumId w:val="2"/>
  </w:num>
  <w:num w:numId="13" w16cid:durableId="1223370714">
    <w:abstractNumId w:val="15"/>
  </w:num>
  <w:num w:numId="14" w16cid:durableId="2057121854">
    <w:abstractNumId w:val="6"/>
  </w:num>
  <w:num w:numId="15" w16cid:durableId="2011105035">
    <w:abstractNumId w:val="5"/>
  </w:num>
  <w:num w:numId="16" w16cid:durableId="134184405">
    <w:abstractNumId w:val="21"/>
  </w:num>
  <w:num w:numId="17" w16cid:durableId="1283265975">
    <w:abstractNumId w:val="14"/>
  </w:num>
  <w:num w:numId="18" w16cid:durableId="754784171">
    <w:abstractNumId w:val="19"/>
  </w:num>
  <w:num w:numId="19" w16cid:durableId="1154223790">
    <w:abstractNumId w:val="9"/>
  </w:num>
  <w:num w:numId="20" w16cid:durableId="1110245920">
    <w:abstractNumId w:val="0"/>
  </w:num>
  <w:num w:numId="21" w16cid:durableId="1642883727">
    <w:abstractNumId w:val="16"/>
  </w:num>
  <w:num w:numId="22" w16cid:durableId="809859434">
    <w:abstractNumId w:val="22"/>
  </w:num>
  <w:num w:numId="23" w16cid:durableId="1199971670">
    <w:abstractNumId w:val="17"/>
  </w:num>
  <w:num w:numId="24" w16cid:durableId="2070692078">
    <w:abstractNumId w:val="11"/>
  </w:num>
  <w:num w:numId="25" w16cid:durableId="1235974372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9DE"/>
    <w:rsid w:val="00001AAE"/>
    <w:rsid w:val="00004499"/>
    <w:rsid w:val="0000526F"/>
    <w:rsid w:val="00007433"/>
    <w:rsid w:val="000202C4"/>
    <w:rsid w:val="00025FCF"/>
    <w:rsid w:val="000456BA"/>
    <w:rsid w:val="0007159C"/>
    <w:rsid w:val="000858F3"/>
    <w:rsid w:val="00085E6D"/>
    <w:rsid w:val="0009095C"/>
    <w:rsid w:val="00092B67"/>
    <w:rsid w:val="00094F8A"/>
    <w:rsid w:val="00097616"/>
    <w:rsid w:val="000A2A9F"/>
    <w:rsid w:val="000A37B4"/>
    <w:rsid w:val="000A3E4E"/>
    <w:rsid w:val="000A64E7"/>
    <w:rsid w:val="000C5FB7"/>
    <w:rsid w:val="000D401E"/>
    <w:rsid w:val="000D5159"/>
    <w:rsid w:val="000D5163"/>
    <w:rsid w:val="000E1274"/>
    <w:rsid w:val="0010366C"/>
    <w:rsid w:val="00105DCA"/>
    <w:rsid w:val="001062AF"/>
    <w:rsid w:val="00110C66"/>
    <w:rsid w:val="00112B2D"/>
    <w:rsid w:val="00114BE2"/>
    <w:rsid w:val="00125685"/>
    <w:rsid w:val="00130FA1"/>
    <w:rsid w:val="001405DA"/>
    <w:rsid w:val="00142A0F"/>
    <w:rsid w:val="001439E4"/>
    <w:rsid w:val="00143CBD"/>
    <w:rsid w:val="00144F06"/>
    <w:rsid w:val="00151025"/>
    <w:rsid w:val="001565F0"/>
    <w:rsid w:val="00172033"/>
    <w:rsid w:val="00173BD2"/>
    <w:rsid w:val="001838A5"/>
    <w:rsid w:val="00193463"/>
    <w:rsid w:val="0019553F"/>
    <w:rsid w:val="001A6361"/>
    <w:rsid w:val="001B1883"/>
    <w:rsid w:val="001B3987"/>
    <w:rsid w:val="001B5D42"/>
    <w:rsid w:val="001C73C7"/>
    <w:rsid w:val="001D0478"/>
    <w:rsid w:val="001D71C7"/>
    <w:rsid w:val="001E3CA9"/>
    <w:rsid w:val="001E6F39"/>
    <w:rsid w:val="001F3C40"/>
    <w:rsid w:val="002032A4"/>
    <w:rsid w:val="00221CDB"/>
    <w:rsid w:val="0022502D"/>
    <w:rsid w:val="002276E7"/>
    <w:rsid w:val="00240B29"/>
    <w:rsid w:val="00242ABF"/>
    <w:rsid w:val="002436A0"/>
    <w:rsid w:val="00253DD8"/>
    <w:rsid w:val="0026725E"/>
    <w:rsid w:val="00271EEC"/>
    <w:rsid w:val="00276999"/>
    <w:rsid w:val="00283258"/>
    <w:rsid w:val="002834DD"/>
    <w:rsid w:val="00292207"/>
    <w:rsid w:val="002A2C82"/>
    <w:rsid w:val="002A4A71"/>
    <w:rsid w:val="002C026E"/>
    <w:rsid w:val="002C25D3"/>
    <w:rsid w:val="002D0E6F"/>
    <w:rsid w:val="002E08B5"/>
    <w:rsid w:val="002E1D22"/>
    <w:rsid w:val="002F1CF6"/>
    <w:rsid w:val="002F1E9F"/>
    <w:rsid w:val="0030194D"/>
    <w:rsid w:val="003030A5"/>
    <w:rsid w:val="00306259"/>
    <w:rsid w:val="0032384E"/>
    <w:rsid w:val="00330B3C"/>
    <w:rsid w:val="00334E6A"/>
    <w:rsid w:val="00343A74"/>
    <w:rsid w:val="00347A2F"/>
    <w:rsid w:val="00351F0A"/>
    <w:rsid w:val="003526D6"/>
    <w:rsid w:val="003539D4"/>
    <w:rsid w:val="003600E6"/>
    <w:rsid w:val="003607C0"/>
    <w:rsid w:val="003650C8"/>
    <w:rsid w:val="0036767A"/>
    <w:rsid w:val="003735DE"/>
    <w:rsid w:val="00375A06"/>
    <w:rsid w:val="003814ED"/>
    <w:rsid w:val="00383AA7"/>
    <w:rsid w:val="003A2710"/>
    <w:rsid w:val="003A5AD9"/>
    <w:rsid w:val="003B4E1B"/>
    <w:rsid w:val="003B598D"/>
    <w:rsid w:val="003B6BCC"/>
    <w:rsid w:val="003D0AE5"/>
    <w:rsid w:val="003D0B04"/>
    <w:rsid w:val="003E7AF5"/>
    <w:rsid w:val="003F01B2"/>
    <w:rsid w:val="003F6A04"/>
    <w:rsid w:val="003F72E4"/>
    <w:rsid w:val="004066ED"/>
    <w:rsid w:val="0041055B"/>
    <w:rsid w:val="00415C24"/>
    <w:rsid w:val="00417576"/>
    <w:rsid w:val="00422091"/>
    <w:rsid w:val="004379A3"/>
    <w:rsid w:val="00444E75"/>
    <w:rsid w:val="00451257"/>
    <w:rsid w:val="004652A2"/>
    <w:rsid w:val="004812D0"/>
    <w:rsid w:val="0048145F"/>
    <w:rsid w:val="004857F0"/>
    <w:rsid w:val="00491D5E"/>
    <w:rsid w:val="004A7FFA"/>
    <w:rsid w:val="004B716D"/>
    <w:rsid w:val="004C682F"/>
    <w:rsid w:val="004D55E1"/>
    <w:rsid w:val="004D60AB"/>
    <w:rsid w:val="004E0C88"/>
    <w:rsid w:val="004E4CE3"/>
    <w:rsid w:val="004F0AC5"/>
    <w:rsid w:val="004F1950"/>
    <w:rsid w:val="004F4E4A"/>
    <w:rsid w:val="00504E40"/>
    <w:rsid w:val="00505576"/>
    <w:rsid w:val="005104E8"/>
    <w:rsid w:val="00516C8F"/>
    <w:rsid w:val="00530E13"/>
    <w:rsid w:val="00532330"/>
    <w:rsid w:val="00535DE4"/>
    <w:rsid w:val="00543A05"/>
    <w:rsid w:val="0054466A"/>
    <w:rsid w:val="00552B62"/>
    <w:rsid w:val="00553A9A"/>
    <w:rsid w:val="00553F71"/>
    <w:rsid w:val="005603F2"/>
    <w:rsid w:val="005607F9"/>
    <w:rsid w:val="005656BA"/>
    <w:rsid w:val="005719DE"/>
    <w:rsid w:val="0058055C"/>
    <w:rsid w:val="005833E2"/>
    <w:rsid w:val="00590379"/>
    <w:rsid w:val="0059506E"/>
    <w:rsid w:val="00597911"/>
    <w:rsid w:val="005A1503"/>
    <w:rsid w:val="005A2AAF"/>
    <w:rsid w:val="005A6131"/>
    <w:rsid w:val="005C0A20"/>
    <w:rsid w:val="005C4D20"/>
    <w:rsid w:val="005C4E52"/>
    <w:rsid w:val="005C5605"/>
    <w:rsid w:val="005D766B"/>
    <w:rsid w:val="005E3F1D"/>
    <w:rsid w:val="005F4355"/>
    <w:rsid w:val="005F6FCB"/>
    <w:rsid w:val="00601891"/>
    <w:rsid w:val="00607BA6"/>
    <w:rsid w:val="00613AE1"/>
    <w:rsid w:val="00615442"/>
    <w:rsid w:val="00624EBE"/>
    <w:rsid w:val="00626E7A"/>
    <w:rsid w:val="00644648"/>
    <w:rsid w:val="00654FA1"/>
    <w:rsid w:val="00655EB9"/>
    <w:rsid w:val="006645EE"/>
    <w:rsid w:val="00670853"/>
    <w:rsid w:val="006733C3"/>
    <w:rsid w:val="006734A5"/>
    <w:rsid w:val="00680109"/>
    <w:rsid w:val="00681DB6"/>
    <w:rsid w:val="006908FC"/>
    <w:rsid w:val="00693C16"/>
    <w:rsid w:val="00695245"/>
    <w:rsid w:val="006A11F1"/>
    <w:rsid w:val="006A1334"/>
    <w:rsid w:val="006B0EF1"/>
    <w:rsid w:val="006B6BCF"/>
    <w:rsid w:val="006C3D10"/>
    <w:rsid w:val="006D3C8A"/>
    <w:rsid w:val="006E122B"/>
    <w:rsid w:val="006E2850"/>
    <w:rsid w:val="006F313D"/>
    <w:rsid w:val="007027E9"/>
    <w:rsid w:val="0070286B"/>
    <w:rsid w:val="0071744F"/>
    <w:rsid w:val="00721477"/>
    <w:rsid w:val="0073226A"/>
    <w:rsid w:val="00732D92"/>
    <w:rsid w:val="00742F58"/>
    <w:rsid w:val="00746C44"/>
    <w:rsid w:val="00764934"/>
    <w:rsid w:val="0077032F"/>
    <w:rsid w:val="0077474B"/>
    <w:rsid w:val="00776E06"/>
    <w:rsid w:val="00782D56"/>
    <w:rsid w:val="007905D1"/>
    <w:rsid w:val="00791265"/>
    <w:rsid w:val="00796ADA"/>
    <w:rsid w:val="007B0280"/>
    <w:rsid w:val="007B5686"/>
    <w:rsid w:val="007C03FF"/>
    <w:rsid w:val="007C0762"/>
    <w:rsid w:val="007C69E4"/>
    <w:rsid w:val="007C6F1A"/>
    <w:rsid w:val="007E3CF0"/>
    <w:rsid w:val="00802850"/>
    <w:rsid w:val="00805B6B"/>
    <w:rsid w:val="0081160B"/>
    <w:rsid w:val="00816831"/>
    <w:rsid w:val="0081778E"/>
    <w:rsid w:val="0082484C"/>
    <w:rsid w:val="00837249"/>
    <w:rsid w:val="00843D79"/>
    <w:rsid w:val="0085641D"/>
    <w:rsid w:val="008736EE"/>
    <w:rsid w:val="00873E58"/>
    <w:rsid w:val="00874326"/>
    <w:rsid w:val="00874338"/>
    <w:rsid w:val="008751F0"/>
    <w:rsid w:val="0087662A"/>
    <w:rsid w:val="008804F4"/>
    <w:rsid w:val="00882134"/>
    <w:rsid w:val="00882F11"/>
    <w:rsid w:val="00885BE8"/>
    <w:rsid w:val="008A1A84"/>
    <w:rsid w:val="008B2A0E"/>
    <w:rsid w:val="008B5793"/>
    <w:rsid w:val="008C5024"/>
    <w:rsid w:val="008D0D30"/>
    <w:rsid w:val="008D5C60"/>
    <w:rsid w:val="008E4526"/>
    <w:rsid w:val="008F767E"/>
    <w:rsid w:val="009043D8"/>
    <w:rsid w:val="00904B6E"/>
    <w:rsid w:val="00906AAA"/>
    <w:rsid w:val="0090792A"/>
    <w:rsid w:val="00910F31"/>
    <w:rsid w:val="00922451"/>
    <w:rsid w:val="00923A49"/>
    <w:rsid w:val="00923F23"/>
    <w:rsid w:val="009658ED"/>
    <w:rsid w:val="00972817"/>
    <w:rsid w:val="009744C4"/>
    <w:rsid w:val="009A590A"/>
    <w:rsid w:val="009B5AFC"/>
    <w:rsid w:val="009B683E"/>
    <w:rsid w:val="009E11FA"/>
    <w:rsid w:val="009E30F5"/>
    <w:rsid w:val="009F133B"/>
    <w:rsid w:val="009F4831"/>
    <w:rsid w:val="009F5246"/>
    <w:rsid w:val="00A0442A"/>
    <w:rsid w:val="00A10FA7"/>
    <w:rsid w:val="00A1263C"/>
    <w:rsid w:val="00A40EB1"/>
    <w:rsid w:val="00A46D8E"/>
    <w:rsid w:val="00A50D33"/>
    <w:rsid w:val="00A53B9A"/>
    <w:rsid w:val="00A72353"/>
    <w:rsid w:val="00A808E1"/>
    <w:rsid w:val="00A80B48"/>
    <w:rsid w:val="00A82211"/>
    <w:rsid w:val="00A91EA5"/>
    <w:rsid w:val="00AA6617"/>
    <w:rsid w:val="00AB0467"/>
    <w:rsid w:val="00AB08B0"/>
    <w:rsid w:val="00AB5C50"/>
    <w:rsid w:val="00AB64BA"/>
    <w:rsid w:val="00AC0870"/>
    <w:rsid w:val="00AC54F7"/>
    <w:rsid w:val="00AD0535"/>
    <w:rsid w:val="00AD49CD"/>
    <w:rsid w:val="00AD522F"/>
    <w:rsid w:val="00AD5B34"/>
    <w:rsid w:val="00AE569B"/>
    <w:rsid w:val="00AF10B2"/>
    <w:rsid w:val="00AF7490"/>
    <w:rsid w:val="00B1667B"/>
    <w:rsid w:val="00B169E9"/>
    <w:rsid w:val="00B21566"/>
    <w:rsid w:val="00B25F6F"/>
    <w:rsid w:val="00B27B71"/>
    <w:rsid w:val="00B32CAD"/>
    <w:rsid w:val="00B44F7D"/>
    <w:rsid w:val="00B50871"/>
    <w:rsid w:val="00B515ED"/>
    <w:rsid w:val="00B53654"/>
    <w:rsid w:val="00B570C6"/>
    <w:rsid w:val="00B57F5C"/>
    <w:rsid w:val="00B6076C"/>
    <w:rsid w:val="00B60B32"/>
    <w:rsid w:val="00B63033"/>
    <w:rsid w:val="00B65CE3"/>
    <w:rsid w:val="00B719FF"/>
    <w:rsid w:val="00B71A05"/>
    <w:rsid w:val="00B72E61"/>
    <w:rsid w:val="00B75263"/>
    <w:rsid w:val="00B9260A"/>
    <w:rsid w:val="00B93E08"/>
    <w:rsid w:val="00BA31DA"/>
    <w:rsid w:val="00BA5291"/>
    <w:rsid w:val="00BB3693"/>
    <w:rsid w:val="00BB4E26"/>
    <w:rsid w:val="00BB50A7"/>
    <w:rsid w:val="00BC3EB8"/>
    <w:rsid w:val="00BD17C8"/>
    <w:rsid w:val="00BD2F15"/>
    <w:rsid w:val="00BE5600"/>
    <w:rsid w:val="00BE6B26"/>
    <w:rsid w:val="00BF2FBE"/>
    <w:rsid w:val="00C00BEA"/>
    <w:rsid w:val="00C0178D"/>
    <w:rsid w:val="00C050A3"/>
    <w:rsid w:val="00C055AE"/>
    <w:rsid w:val="00C05F0A"/>
    <w:rsid w:val="00C17B94"/>
    <w:rsid w:val="00C27382"/>
    <w:rsid w:val="00C30595"/>
    <w:rsid w:val="00C40118"/>
    <w:rsid w:val="00C73A2B"/>
    <w:rsid w:val="00C87693"/>
    <w:rsid w:val="00C91BAE"/>
    <w:rsid w:val="00CA10FC"/>
    <w:rsid w:val="00CA5B1E"/>
    <w:rsid w:val="00CA5F4D"/>
    <w:rsid w:val="00CA6740"/>
    <w:rsid w:val="00CB7C97"/>
    <w:rsid w:val="00CC71D4"/>
    <w:rsid w:val="00CC79D1"/>
    <w:rsid w:val="00CD3F94"/>
    <w:rsid w:val="00CD4531"/>
    <w:rsid w:val="00CD506D"/>
    <w:rsid w:val="00CE2908"/>
    <w:rsid w:val="00CF0B92"/>
    <w:rsid w:val="00CF4135"/>
    <w:rsid w:val="00D02E39"/>
    <w:rsid w:val="00D11D69"/>
    <w:rsid w:val="00D22149"/>
    <w:rsid w:val="00D322EE"/>
    <w:rsid w:val="00D3734C"/>
    <w:rsid w:val="00D37952"/>
    <w:rsid w:val="00D44542"/>
    <w:rsid w:val="00D471C8"/>
    <w:rsid w:val="00D575BF"/>
    <w:rsid w:val="00D62C25"/>
    <w:rsid w:val="00D8139B"/>
    <w:rsid w:val="00D84291"/>
    <w:rsid w:val="00D95FD2"/>
    <w:rsid w:val="00DA1F3C"/>
    <w:rsid w:val="00DA5495"/>
    <w:rsid w:val="00DA5F41"/>
    <w:rsid w:val="00DB4CDA"/>
    <w:rsid w:val="00DB5149"/>
    <w:rsid w:val="00DC0DD2"/>
    <w:rsid w:val="00DC2763"/>
    <w:rsid w:val="00DE2D05"/>
    <w:rsid w:val="00DE41DA"/>
    <w:rsid w:val="00E00602"/>
    <w:rsid w:val="00E207E5"/>
    <w:rsid w:val="00E3027D"/>
    <w:rsid w:val="00E36E79"/>
    <w:rsid w:val="00E447AB"/>
    <w:rsid w:val="00E45420"/>
    <w:rsid w:val="00E72FEC"/>
    <w:rsid w:val="00E81B2A"/>
    <w:rsid w:val="00E86B8E"/>
    <w:rsid w:val="00E926A4"/>
    <w:rsid w:val="00E96323"/>
    <w:rsid w:val="00EC7603"/>
    <w:rsid w:val="00EE3BFD"/>
    <w:rsid w:val="00EE7B1E"/>
    <w:rsid w:val="00F060FA"/>
    <w:rsid w:val="00F07D10"/>
    <w:rsid w:val="00F23F86"/>
    <w:rsid w:val="00F3051F"/>
    <w:rsid w:val="00F353A2"/>
    <w:rsid w:val="00F54A46"/>
    <w:rsid w:val="00F643DA"/>
    <w:rsid w:val="00F72B6D"/>
    <w:rsid w:val="00F73135"/>
    <w:rsid w:val="00F86A7E"/>
    <w:rsid w:val="00F92EED"/>
    <w:rsid w:val="00FA5884"/>
    <w:rsid w:val="00FB72F3"/>
    <w:rsid w:val="00FD182D"/>
    <w:rsid w:val="00FE6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ka-G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C3394B"/>
  <w15:docId w15:val="{81CBC205-49B5-475D-ACC6-27EF02181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NormalWeb">
    <w:name w:val="Normal (Web)"/>
    <w:basedOn w:val="Normal"/>
    <w:uiPriority w:val="99"/>
    <w:unhideWhenUsed/>
    <w:rsid w:val="00E3027D"/>
    <w:pPr>
      <w:spacing w:before="100" w:beforeAutospacing="1" w:after="100" w:afterAutospacing="1"/>
    </w:pPr>
    <w:rPr>
      <w:sz w:val="24"/>
      <w:szCs w:val="24"/>
      <w:lang w:val="ka-GE" w:eastAsia="ka-GE"/>
    </w:rPr>
  </w:style>
  <w:style w:type="paragraph" w:styleId="ListParagraph">
    <w:name w:val="List Paragraph"/>
    <w:basedOn w:val="Normal"/>
    <w:link w:val="ListParagraphChar"/>
    <w:uiPriority w:val="34"/>
    <w:qFormat/>
    <w:rsid w:val="00E3027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E11F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11FA"/>
  </w:style>
  <w:style w:type="paragraph" w:styleId="Footer">
    <w:name w:val="footer"/>
    <w:basedOn w:val="Normal"/>
    <w:link w:val="FooterChar"/>
    <w:uiPriority w:val="99"/>
    <w:unhideWhenUsed/>
    <w:rsid w:val="009E11F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11FA"/>
  </w:style>
  <w:style w:type="character" w:styleId="Strong">
    <w:name w:val="Strong"/>
    <w:basedOn w:val="DefaultParagraphFont"/>
    <w:uiPriority w:val="22"/>
    <w:qFormat/>
    <w:rsid w:val="00125685"/>
    <w:rPr>
      <w:b/>
      <w:bCs/>
    </w:rPr>
  </w:style>
  <w:style w:type="paragraph" w:customStyle="1" w:styleId="fontmain">
    <w:name w:val="font_main"/>
    <w:basedOn w:val="Normal"/>
    <w:rsid w:val="003B6BCC"/>
    <w:pPr>
      <w:spacing w:before="100" w:beforeAutospacing="1" w:after="100" w:afterAutospacing="1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table" w:styleId="GridTable4-Accent1">
    <w:name w:val="Grid Table 4 Accent 1"/>
    <w:basedOn w:val="TableNormal"/>
    <w:uiPriority w:val="49"/>
    <w:rsid w:val="00BC3EB8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styleId="Hyperlink">
    <w:name w:val="Hyperlink"/>
    <w:basedOn w:val="DefaultParagraphFont"/>
    <w:uiPriority w:val="99"/>
    <w:unhideWhenUsed/>
    <w:rsid w:val="003735D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735D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422091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link w:val="ListParagraph"/>
    <w:uiPriority w:val="34"/>
    <w:qFormat/>
    <w:locked/>
    <w:rsid w:val="004220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2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4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1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21126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54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1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0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2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3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2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0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8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yperlink" Target="https://portal.bsu.edu.ge/Internal-Mobility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1D2E05-37D5-4B26-969F-FBA9BA9262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21</Pages>
  <Words>5614</Words>
  <Characters>32006</Characters>
  <Application>Microsoft Office Word</Application>
  <DocSecurity>0</DocSecurity>
  <Lines>266</Lines>
  <Paragraphs>75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სათაური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BSU</cp:lastModifiedBy>
  <cp:revision>150</cp:revision>
  <cp:lastPrinted>2024-03-27T06:54:00Z</cp:lastPrinted>
  <dcterms:created xsi:type="dcterms:W3CDTF">2024-03-27T06:22:00Z</dcterms:created>
  <dcterms:modified xsi:type="dcterms:W3CDTF">2024-04-08T08:02:00Z</dcterms:modified>
</cp:coreProperties>
</file>